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1555"/>
        <w:gridCol w:w="7506"/>
      </w:tblGrid>
      <w:tr w:rsidR="00C4251D" w:rsidRPr="00F27121" w14:paraId="0046C473" w14:textId="77777777" w:rsidTr="06FE039E">
        <w:trPr>
          <w:trHeight w:val="699"/>
        </w:trPr>
        <w:tc>
          <w:tcPr>
            <w:tcW w:w="1555" w:type="dxa"/>
          </w:tcPr>
          <w:p w14:paraId="6CA0EEE9" w14:textId="77777777" w:rsidR="00C4251D" w:rsidRPr="00C4251D" w:rsidRDefault="00C4251D" w:rsidP="00403460">
            <w:pPr>
              <w:spacing w:line="276" w:lineRule="auto"/>
              <w:jc w:val="left"/>
              <w:rPr>
                <w:rFonts w:ascii="Candara" w:hAnsi="Candara" w:cs="Arial"/>
                <w:b/>
                <w:sz w:val="18"/>
                <w:szCs w:val="18"/>
              </w:rPr>
            </w:pPr>
          </w:p>
          <w:p w14:paraId="74FA59BA" w14:textId="40C1E318" w:rsidR="00C4251D" w:rsidRPr="00C4251D" w:rsidRDefault="00C4251D" w:rsidP="00403460">
            <w:pPr>
              <w:spacing w:line="276" w:lineRule="auto"/>
              <w:jc w:val="left"/>
              <w:rPr>
                <w:rFonts w:ascii="Candara" w:hAnsi="Candara" w:cs="Arial"/>
                <w:b/>
                <w:sz w:val="18"/>
                <w:szCs w:val="18"/>
              </w:rPr>
            </w:pPr>
            <w:r w:rsidRPr="00C4251D">
              <w:rPr>
                <w:rFonts w:ascii="Candara" w:hAnsi="Candara" w:cs="Arial"/>
                <w:b/>
                <w:sz w:val="18"/>
                <w:szCs w:val="18"/>
              </w:rPr>
              <w:t>Predmet naročila</w:t>
            </w:r>
          </w:p>
        </w:tc>
        <w:tc>
          <w:tcPr>
            <w:tcW w:w="7506" w:type="dxa"/>
          </w:tcPr>
          <w:p w14:paraId="3C840236" w14:textId="77777777" w:rsidR="00C4251D" w:rsidRDefault="00C4251D" w:rsidP="00C4251D">
            <w:pPr>
              <w:spacing w:line="276" w:lineRule="auto"/>
              <w:jc w:val="left"/>
              <w:rPr>
                <w:rFonts w:ascii="Candara" w:hAnsi="Candara" w:cs="Arial"/>
                <w:sz w:val="19"/>
                <w:szCs w:val="19"/>
              </w:rPr>
            </w:pPr>
          </w:p>
          <w:p w14:paraId="4AABBA33" w14:textId="77777777" w:rsidR="00CC40BD" w:rsidRDefault="00046396" w:rsidP="0014257A">
            <w:pPr>
              <w:spacing w:line="276" w:lineRule="auto"/>
              <w:rPr>
                <w:rFonts w:ascii="Candara" w:hAnsi="Candara" w:cs="Arial"/>
                <w:sz w:val="19"/>
                <w:szCs w:val="19"/>
              </w:rPr>
            </w:pPr>
            <w:r w:rsidRPr="06FE039E">
              <w:rPr>
                <w:rFonts w:ascii="Candara" w:hAnsi="Candara" w:cs="Arial"/>
                <w:sz w:val="19"/>
                <w:szCs w:val="19"/>
              </w:rPr>
              <w:t xml:space="preserve">ZAVAROVANJE PREMOŽENJA IN PREMOŽENJSKIH INTERESOV </w:t>
            </w:r>
            <w:r w:rsidR="0014257A" w:rsidRPr="06FE039E">
              <w:rPr>
                <w:rFonts w:ascii="Candara" w:hAnsi="Candara" w:cs="Arial"/>
                <w:sz w:val="19"/>
                <w:szCs w:val="19"/>
              </w:rPr>
              <w:t>NAROČNIKA</w:t>
            </w:r>
          </w:p>
          <w:p w14:paraId="1AB080B8" w14:textId="099CA8D0" w:rsidR="00C4251D" w:rsidRPr="00B62BC2" w:rsidRDefault="000943F1" w:rsidP="06FE039E">
            <w:pPr>
              <w:spacing w:line="276" w:lineRule="auto"/>
              <w:rPr>
                <w:rFonts w:ascii="Candara" w:hAnsi="Candara" w:cs="Arial"/>
                <w:b/>
                <w:bCs/>
                <w:sz w:val="19"/>
                <w:szCs w:val="19"/>
              </w:rPr>
            </w:pPr>
            <w:r w:rsidRPr="06FE039E">
              <w:rPr>
                <w:rFonts w:ascii="Candara" w:hAnsi="Candara" w:cs="Arial"/>
                <w:sz w:val="19"/>
                <w:szCs w:val="19"/>
              </w:rPr>
              <w:t>za obdobje od</w:t>
            </w:r>
            <w:r w:rsidR="0014257A" w:rsidRPr="06FE039E">
              <w:rPr>
                <w:rFonts w:ascii="Candara" w:hAnsi="Candara" w:cs="Arial"/>
                <w:sz w:val="19"/>
                <w:szCs w:val="19"/>
              </w:rPr>
              <w:t xml:space="preserve"> </w:t>
            </w:r>
            <w:r w:rsidRPr="06FE039E">
              <w:rPr>
                <w:rFonts w:ascii="Candara" w:hAnsi="Candara" w:cs="Arial"/>
                <w:sz w:val="19"/>
                <w:szCs w:val="19"/>
              </w:rPr>
              <w:t>01.</w:t>
            </w:r>
            <w:r w:rsidR="008C73F2" w:rsidRPr="06FE039E">
              <w:rPr>
                <w:rFonts w:ascii="Candara" w:hAnsi="Candara" w:cs="Arial"/>
                <w:sz w:val="19"/>
                <w:szCs w:val="19"/>
              </w:rPr>
              <w:t> </w:t>
            </w:r>
            <w:r w:rsidRPr="06FE039E">
              <w:rPr>
                <w:rFonts w:ascii="Candara" w:hAnsi="Candara" w:cs="Arial"/>
                <w:sz w:val="19"/>
                <w:szCs w:val="19"/>
              </w:rPr>
              <w:t>01.</w:t>
            </w:r>
            <w:r w:rsidR="008C73F2" w:rsidRPr="06FE039E">
              <w:rPr>
                <w:rFonts w:ascii="Candara" w:hAnsi="Candara" w:cs="Arial"/>
                <w:sz w:val="19"/>
                <w:szCs w:val="19"/>
              </w:rPr>
              <w:t> </w:t>
            </w:r>
            <w:r w:rsidR="0014257A" w:rsidRPr="06FE039E">
              <w:rPr>
                <w:rFonts w:ascii="Candara" w:hAnsi="Candara" w:cs="Arial"/>
                <w:sz w:val="19"/>
                <w:szCs w:val="19"/>
              </w:rPr>
              <w:t>20</w:t>
            </w:r>
            <w:r w:rsidRPr="06FE039E">
              <w:rPr>
                <w:rFonts w:ascii="Candara" w:hAnsi="Candara" w:cs="Arial"/>
                <w:sz w:val="19"/>
                <w:szCs w:val="19"/>
              </w:rPr>
              <w:t>2</w:t>
            </w:r>
            <w:r w:rsidR="00F62B61">
              <w:rPr>
                <w:rFonts w:ascii="Candara" w:hAnsi="Candara" w:cs="Arial"/>
                <w:sz w:val="19"/>
                <w:szCs w:val="19"/>
              </w:rPr>
              <w:t>4</w:t>
            </w:r>
            <w:r w:rsidR="0014257A" w:rsidRPr="06FE039E">
              <w:rPr>
                <w:rFonts w:ascii="Candara" w:hAnsi="Candara" w:cs="Arial"/>
                <w:sz w:val="19"/>
                <w:szCs w:val="19"/>
              </w:rPr>
              <w:t xml:space="preserve"> </w:t>
            </w:r>
            <w:r w:rsidRPr="06FE039E">
              <w:rPr>
                <w:rFonts w:ascii="Candara" w:hAnsi="Candara" w:cs="Arial"/>
                <w:sz w:val="19"/>
                <w:szCs w:val="19"/>
              </w:rPr>
              <w:t>–</w:t>
            </w:r>
            <w:r w:rsidR="0014257A" w:rsidRPr="06FE039E">
              <w:rPr>
                <w:rFonts w:ascii="Candara" w:hAnsi="Candara" w:cs="Arial"/>
                <w:sz w:val="19"/>
                <w:szCs w:val="19"/>
              </w:rPr>
              <w:t xml:space="preserve"> </w:t>
            </w:r>
            <w:r w:rsidRPr="06FE039E">
              <w:rPr>
                <w:rFonts w:ascii="Candara" w:hAnsi="Candara" w:cs="Arial"/>
                <w:sz w:val="19"/>
                <w:szCs w:val="19"/>
              </w:rPr>
              <w:t>31.</w:t>
            </w:r>
            <w:r w:rsidR="008C73F2" w:rsidRPr="06FE039E">
              <w:rPr>
                <w:rFonts w:ascii="Candara" w:hAnsi="Candara" w:cs="Arial"/>
                <w:sz w:val="19"/>
                <w:szCs w:val="19"/>
              </w:rPr>
              <w:t xml:space="preserve"> </w:t>
            </w:r>
            <w:r w:rsidRPr="06FE039E">
              <w:rPr>
                <w:rFonts w:ascii="Candara" w:hAnsi="Candara" w:cs="Arial"/>
                <w:sz w:val="19"/>
                <w:szCs w:val="19"/>
              </w:rPr>
              <w:t>12.</w:t>
            </w:r>
            <w:r w:rsidR="008C73F2" w:rsidRPr="06FE039E">
              <w:rPr>
                <w:rFonts w:ascii="Candara" w:hAnsi="Candara" w:cs="Arial"/>
                <w:sz w:val="19"/>
                <w:szCs w:val="19"/>
              </w:rPr>
              <w:t xml:space="preserve"> </w:t>
            </w:r>
            <w:r w:rsidR="0014257A" w:rsidRPr="06FE039E">
              <w:rPr>
                <w:rFonts w:ascii="Candara" w:hAnsi="Candara" w:cs="Arial"/>
                <w:sz w:val="19"/>
                <w:szCs w:val="19"/>
              </w:rPr>
              <w:t>202</w:t>
            </w:r>
            <w:r w:rsidR="00BB2691" w:rsidRPr="06FE039E">
              <w:rPr>
                <w:rFonts w:ascii="Candara" w:hAnsi="Candara" w:cs="Arial"/>
                <w:sz w:val="19"/>
                <w:szCs w:val="19"/>
              </w:rPr>
              <w:t>4</w:t>
            </w:r>
            <w:r w:rsidR="00C4251D" w:rsidRPr="06FE039E">
              <w:rPr>
                <w:rFonts w:ascii="Candara" w:hAnsi="Candara" w:cs="Arial"/>
                <w:sz w:val="19"/>
                <w:szCs w:val="19"/>
              </w:rPr>
              <w:t xml:space="preserve"> </w:t>
            </w:r>
          </w:p>
        </w:tc>
      </w:tr>
      <w:tr w:rsidR="00C4251D" w:rsidRPr="00F27121" w14:paraId="5914A944" w14:textId="77777777" w:rsidTr="06FE039E">
        <w:trPr>
          <w:trHeight w:val="444"/>
        </w:trPr>
        <w:tc>
          <w:tcPr>
            <w:tcW w:w="1555" w:type="dxa"/>
          </w:tcPr>
          <w:p w14:paraId="35EB2CB2" w14:textId="77777777" w:rsidR="00C4251D" w:rsidRPr="00C4251D" w:rsidRDefault="00C4251D" w:rsidP="00403460">
            <w:pPr>
              <w:spacing w:line="276" w:lineRule="auto"/>
              <w:jc w:val="left"/>
              <w:rPr>
                <w:rFonts w:ascii="Candara" w:hAnsi="Candara" w:cs="Arial"/>
                <w:b/>
                <w:sz w:val="18"/>
                <w:szCs w:val="18"/>
              </w:rPr>
            </w:pPr>
          </w:p>
          <w:p w14:paraId="1A1E75FF" w14:textId="01777904" w:rsidR="00C4251D" w:rsidRPr="00C4251D" w:rsidRDefault="00C4251D" w:rsidP="00403460">
            <w:pPr>
              <w:spacing w:line="276" w:lineRule="auto"/>
              <w:jc w:val="left"/>
              <w:rPr>
                <w:rFonts w:ascii="Candara" w:hAnsi="Candara" w:cs="Arial"/>
                <w:b/>
                <w:sz w:val="18"/>
                <w:szCs w:val="18"/>
              </w:rPr>
            </w:pPr>
            <w:r w:rsidRPr="00C4251D">
              <w:rPr>
                <w:rFonts w:ascii="Candara" w:hAnsi="Candara" w:cs="Arial"/>
                <w:b/>
                <w:sz w:val="18"/>
                <w:szCs w:val="18"/>
              </w:rPr>
              <w:t>Ponudnik</w:t>
            </w:r>
          </w:p>
        </w:tc>
        <w:tc>
          <w:tcPr>
            <w:tcW w:w="7506" w:type="dxa"/>
          </w:tcPr>
          <w:p w14:paraId="539A1496" w14:textId="4996E2B4" w:rsidR="00C4251D" w:rsidRPr="00B62BC2" w:rsidRDefault="00C4251D" w:rsidP="00403460">
            <w:pPr>
              <w:spacing w:line="276" w:lineRule="auto"/>
              <w:jc w:val="right"/>
              <w:rPr>
                <w:rFonts w:ascii="Candara" w:hAnsi="Candara" w:cs="Arial"/>
                <w:b/>
                <w:sz w:val="19"/>
                <w:szCs w:val="19"/>
              </w:rPr>
            </w:pPr>
            <w:r>
              <w:rPr>
                <w:rFonts w:ascii="Candara" w:hAnsi="Candara" w:cs="Arial"/>
                <w:sz w:val="19"/>
                <w:szCs w:val="19"/>
              </w:rPr>
              <w:t xml:space="preserve"> </w:t>
            </w:r>
          </w:p>
        </w:tc>
      </w:tr>
    </w:tbl>
    <w:p w14:paraId="40A594FB" w14:textId="77777777" w:rsidR="00F07D50" w:rsidRDefault="00F07D50" w:rsidP="00F07D50">
      <w:pPr>
        <w:jc w:val="left"/>
        <w:rPr>
          <w:rFonts w:ascii="Candara" w:hAnsi="Candara" w:cs="Arial"/>
          <w:sz w:val="19"/>
          <w:szCs w:val="19"/>
        </w:rPr>
      </w:pPr>
    </w:p>
    <w:p w14:paraId="119D9325" w14:textId="77777777" w:rsidR="00FD6CF8" w:rsidRDefault="00FD6CF8" w:rsidP="00F07D50">
      <w:pPr>
        <w:jc w:val="left"/>
        <w:rPr>
          <w:rFonts w:ascii="Candara" w:hAnsi="Candara" w:cs="Arial"/>
          <w:sz w:val="19"/>
          <w:szCs w:val="19"/>
        </w:rPr>
      </w:pPr>
    </w:p>
    <w:p w14:paraId="66A862F8" w14:textId="758DB0A0" w:rsidR="00F07D50" w:rsidRDefault="00F07D50" w:rsidP="00F07D50">
      <w:pPr>
        <w:jc w:val="right"/>
        <w:rPr>
          <w:rFonts w:ascii="Candara" w:hAnsi="Candara" w:cs="Arial"/>
          <w:sz w:val="19"/>
          <w:szCs w:val="19"/>
        </w:rPr>
      </w:pPr>
      <w:r>
        <w:rPr>
          <w:rFonts w:ascii="Candara" w:hAnsi="Candara" w:cs="Arial"/>
          <w:sz w:val="19"/>
          <w:szCs w:val="19"/>
        </w:rPr>
        <w:t xml:space="preserve">Obrazec </w:t>
      </w:r>
      <w:r w:rsidR="00D56D0B">
        <w:rPr>
          <w:rFonts w:ascii="Candara" w:hAnsi="Candara" w:cs="Arial"/>
          <w:sz w:val="19"/>
          <w:szCs w:val="19"/>
        </w:rPr>
        <w:t xml:space="preserve">2 </w:t>
      </w:r>
      <w:r w:rsidR="001B687D">
        <w:rPr>
          <w:rFonts w:ascii="Candara" w:hAnsi="Candara" w:cs="Arial"/>
          <w:sz w:val="19"/>
          <w:szCs w:val="19"/>
        </w:rPr>
        <w:t>a</w:t>
      </w:r>
    </w:p>
    <w:tbl>
      <w:tblPr>
        <w:tblStyle w:val="Seznamvtabeli2"/>
        <w:tblW w:w="0" w:type="auto"/>
        <w:shd w:val="clear" w:color="auto" w:fill="D0CECE" w:themeFill="background2" w:themeFillShade="E6"/>
        <w:tblLook w:val="04A0" w:firstRow="1" w:lastRow="0" w:firstColumn="1" w:lastColumn="0" w:noHBand="0" w:noVBand="1"/>
      </w:tblPr>
      <w:tblGrid>
        <w:gridCol w:w="9062"/>
      </w:tblGrid>
      <w:tr w:rsidR="00F07D50" w:rsidRPr="001D3BA4" w14:paraId="3EF7D8D4" w14:textId="77777777" w:rsidTr="00F07D5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2" w:type="dxa"/>
            <w:shd w:val="clear" w:color="auto" w:fill="D0CECE" w:themeFill="background2" w:themeFillShade="E6"/>
          </w:tcPr>
          <w:p w14:paraId="64E9BB4D" w14:textId="77777777" w:rsidR="00F07D50" w:rsidRPr="001D3BA4" w:rsidRDefault="00F07D50" w:rsidP="00F07D50">
            <w:pPr>
              <w:jc w:val="center"/>
              <w:rPr>
                <w:rFonts w:ascii="Candara" w:hAnsi="Candara" w:cs="Arial"/>
                <w:b w:val="0"/>
                <w:szCs w:val="22"/>
              </w:rPr>
            </w:pPr>
          </w:p>
          <w:p w14:paraId="75C378CC" w14:textId="5C194A2C" w:rsidR="00F07D50" w:rsidRPr="001D3BA4" w:rsidRDefault="001B687D" w:rsidP="00F07D50">
            <w:pPr>
              <w:jc w:val="center"/>
              <w:rPr>
                <w:rFonts w:ascii="Candara" w:hAnsi="Candara" w:cs="Arial"/>
                <w:szCs w:val="22"/>
              </w:rPr>
            </w:pPr>
            <w:r>
              <w:rPr>
                <w:rFonts w:ascii="Candara" w:hAnsi="Candara" w:cs="Arial"/>
                <w:szCs w:val="22"/>
              </w:rPr>
              <w:t xml:space="preserve">IZJAVA PONUDNIKA </w:t>
            </w:r>
          </w:p>
          <w:p w14:paraId="66FE25AA" w14:textId="77777777" w:rsidR="00F07D50" w:rsidRPr="001D3BA4" w:rsidRDefault="00F07D50" w:rsidP="00F07D50">
            <w:pPr>
              <w:jc w:val="center"/>
              <w:rPr>
                <w:rFonts w:ascii="Candara" w:hAnsi="Candara" w:cs="Arial"/>
                <w:b w:val="0"/>
                <w:szCs w:val="22"/>
              </w:rPr>
            </w:pPr>
          </w:p>
        </w:tc>
      </w:tr>
    </w:tbl>
    <w:p w14:paraId="45461056" w14:textId="77777777" w:rsidR="00F07D50" w:rsidRPr="0041495F" w:rsidRDefault="00F07D50" w:rsidP="00F07D50">
      <w:pPr>
        <w:rPr>
          <w:rFonts w:ascii="Candara" w:hAnsi="Candara" w:cs="Arial"/>
          <w:b/>
          <w:sz w:val="16"/>
          <w:szCs w:val="16"/>
        </w:rPr>
      </w:pPr>
    </w:p>
    <w:p w14:paraId="2BED8C7C" w14:textId="77777777" w:rsidR="00F07D50" w:rsidRDefault="00F07D50" w:rsidP="00F07D50">
      <w:pPr>
        <w:spacing w:line="276" w:lineRule="auto"/>
        <w:rPr>
          <w:rFonts w:ascii="Candara" w:hAnsi="Candara"/>
          <w:bCs/>
          <w:sz w:val="19"/>
          <w:szCs w:val="19"/>
        </w:rPr>
      </w:pPr>
    </w:p>
    <w:p w14:paraId="1B4F5028" w14:textId="32E0B867" w:rsidR="00F07D50" w:rsidRDefault="00F07D50" w:rsidP="06FE039E">
      <w:pPr>
        <w:spacing w:line="276" w:lineRule="auto"/>
        <w:rPr>
          <w:rFonts w:ascii="Candara" w:hAnsi="Candara"/>
          <w:sz w:val="19"/>
          <w:szCs w:val="19"/>
        </w:rPr>
      </w:pPr>
      <w:r w:rsidRPr="06FE039E">
        <w:rPr>
          <w:rFonts w:ascii="Candara" w:hAnsi="Candara"/>
          <w:sz w:val="19"/>
          <w:szCs w:val="19"/>
        </w:rPr>
        <w:t xml:space="preserve">Na podlagi javnega razpisa za oddajo javnega naročila po </w:t>
      </w:r>
      <w:r w:rsidRPr="06FE039E">
        <w:rPr>
          <w:rFonts w:ascii="Candara" w:hAnsi="Candara"/>
          <w:b/>
          <w:bCs/>
          <w:sz w:val="19"/>
          <w:szCs w:val="19"/>
        </w:rPr>
        <w:t>odprtem postopku</w:t>
      </w:r>
      <w:r w:rsidRPr="06FE039E">
        <w:rPr>
          <w:rFonts w:ascii="Candara" w:hAnsi="Candara"/>
          <w:sz w:val="19"/>
          <w:szCs w:val="19"/>
        </w:rPr>
        <w:t xml:space="preserve"> za </w:t>
      </w:r>
      <w:r w:rsidRPr="06FE039E">
        <w:rPr>
          <w:rFonts w:ascii="Candara" w:hAnsi="Candara"/>
          <w:b/>
          <w:bCs/>
          <w:sz w:val="19"/>
          <w:szCs w:val="19"/>
        </w:rPr>
        <w:t>»ZAVAROVANJE PREMOŽENJA IN PREMOŽENJSKIH INTERESOV NAROČNIKA</w:t>
      </w:r>
      <w:r w:rsidR="000943F1" w:rsidRPr="06FE039E">
        <w:rPr>
          <w:rFonts w:ascii="Candara" w:hAnsi="Candara"/>
          <w:b/>
          <w:bCs/>
          <w:sz w:val="19"/>
          <w:szCs w:val="19"/>
        </w:rPr>
        <w:t xml:space="preserve"> za obdobje od</w:t>
      </w:r>
      <w:r w:rsidRPr="06FE039E">
        <w:rPr>
          <w:rFonts w:ascii="Candara" w:hAnsi="Candara"/>
          <w:b/>
          <w:bCs/>
          <w:sz w:val="19"/>
          <w:szCs w:val="19"/>
        </w:rPr>
        <w:t xml:space="preserve"> </w:t>
      </w:r>
      <w:r w:rsidR="000943F1" w:rsidRPr="06FE039E">
        <w:rPr>
          <w:rFonts w:ascii="Candara" w:hAnsi="Candara"/>
          <w:b/>
          <w:bCs/>
          <w:sz w:val="19"/>
          <w:szCs w:val="19"/>
        </w:rPr>
        <w:t>01.</w:t>
      </w:r>
      <w:r w:rsidR="008C73F2" w:rsidRPr="06FE039E">
        <w:rPr>
          <w:rFonts w:ascii="Candara" w:hAnsi="Candara"/>
          <w:b/>
          <w:bCs/>
          <w:sz w:val="19"/>
          <w:szCs w:val="19"/>
        </w:rPr>
        <w:t> </w:t>
      </w:r>
      <w:r w:rsidR="000943F1" w:rsidRPr="06FE039E">
        <w:rPr>
          <w:rFonts w:ascii="Candara" w:hAnsi="Candara"/>
          <w:b/>
          <w:bCs/>
          <w:sz w:val="19"/>
          <w:szCs w:val="19"/>
        </w:rPr>
        <w:t>01.</w:t>
      </w:r>
      <w:r w:rsidR="008C73F2" w:rsidRPr="06FE039E">
        <w:rPr>
          <w:rFonts w:ascii="Candara" w:hAnsi="Candara"/>
          <w:b/>
          <w:bCs/>
          <w:sz w:val="19"/>
          <w:szCs w:val="19"/>
        </w:rPr>
        <w:t> </w:t>
      </w:r>
      <w:r w:rsidRPr="06FE039E">
        <w:rPr>
          <w:rFonts w:ascii="Candara" w:hAnsi="Candara"/>
          <w:b/>
          <w:bCs/>
          <w:sz w:val="19"/>
          <w:szCs w:val="19"/>
        </w:rPr>
        <w:t>20</w:t>
      </w:r>
      <w:r w:rsidR="000943F1" w:rsidRPr="06FE039E">
        <w:rPr>
          <w:rFonts w:ascii="Candara" w:hAnsi="Candara"/>
          <w:b/>
          <w:bCs/>
          <w:sz w:val="19"/>
          <w:szCs w:val="19"/>
        </w:rPr>
        <w:t>2</w:t>
      </w:r>
      <w:r w:rsidR="00F62B61">
        <w:rPr>
          <w:rFonts w:ascii="Candara" w:hAnsi="Candara"/>
          <w:b/>
          <w:bCs/>
          <w:sz w:val="19"/>
          <w:szCs w:val="19"/>
        </w:rPr>
        <w:t>4</w:t>
      </w:r>
      <w:r w:rsidR="000943F1" w:rsidRPr="06FE039E">
        <w:rPr>
          <w:rFonts w:ascii="Candara" w:hAnsi="Candara"/>
          <w:b/>
          <w:bCs/>
          <w:sz w:val="19"/>
          <w:szCs w:val="19"/>
        </w:rPr>
        <w:t>–</w:t>
      </w:r>
      <w:r w:rsidRPr="06FE039E">
        <w:rPr>
          <w:rFonts w:ascii="Candara" w:hAnsi="Candara"/>
          <w:b/>
          <w:bCs/>
          <w:sz w:val="19"/>
          <w:szCs w:val="19"/>
        </w:rPr>
        <w:t xml:space="preserve"> </w:t>
      </w:r>
      <w:r w:rsidR="000943F1" w:rsidRPr="06FE039E">
        <w:rPr>
          <w:rFonts w:ascii="Candara" w:hAnsi="Candara"/>
          <w:b/>
          <w:bCs/>
          <w:sz w:val="19"/>
          <w:szCs w:val="19"/>
        </w:rPr>
        <w:t>31.</w:t>
      </w:r>
      <w:r w:rsidR="008C73F2" w:rsidRPr="06FE039E">
        <w:rPr>
          <w:rFonts w:ascii="Candara" w:hAnsi="Candara"/>
          <w:b/>
          <w:bCs/>
          <w:sz w:val="19"/>
          <w:szCs w:val="19"/>
        </w:rPr>
        <w:t> </w:t>
      </w:r>
      <w:r w:rsidR="000943F1" w:rsidRPr="06FE039E">
        <w:rPr>
          <w:rFonts w:ascii="Candara" w:hAnsi="Candara"/>
          <w:b/>
          <w:bCs/>
          <w:sz w:val="19"/>
          <w:szCs w:val="19"/>
        </w:rPr>
        <w:t>12.</w:t>
      </w:r>
      <w:r w:rsidR="008C73F2" w:rsidRPr="06FE039E">
        <w:rPr>
          <w:rFonts w:ascii="Candara" w:hAnsi="Candara"/>
          <w:b/>
          <w:bCs/>
          <w:sz w:val="19"/>
          <w:szCs w:val="19"/>
        </w:rPr>
        <w:t> </w:t>
      </w:r>
      <w:r w:rsidRPr="06FE039E">
        <w:rPr>
          <w:rFonts w:ascii="Candara" w:hAnsi="Candara"/>
          <w:b/>
          <w:bCs/>
          <w:sz w:val="19"/>
          <w:szCs w:val="19"/>
        </w:rPr>
        <w:t>202</w:t>
      </w:r>
      <w:r w:rsidR="00BB2691" w:rsidRPr="06FE039E">
        <w:rPr>
          <w:rFonts w:ascii="Candara" w:hAnsi="Candara"/>
          <w:b/>
          <w:bCs/>
          <w:sz w:val="19"/>
          <w:szCs w:val="19"/>
        </w:rPr>
        <w:t>4</w:t>
      </w:r>
      <w:r w:rsidRPr="06FE039E">
        <w:rPr>
          <w:rFonts w:ascii="Candara" w:hAnsi="Candara"/>
          <w:b/>
          <w:bCs/>
          <w:sz w:val="19"/>
          <w:szCs w:val="19"/>
        </w:rPr>
        <w:t>«</w:t>
      </w:r>
      <w:r w:rsidRPr="06FE039E">
        <w:rPr>
          <w:rFonts w:ascii="Candara" w:hAnsi="Candara"/>
          <w:sz w:val="19"/>
          <w:szCs w:val="19"/>
        </w:rPr>
        <w:t xml:space="preserve">, objavljenega na Portalu javnih naročil in v Uradnem listu Evropske unije ter navodili razpisne dokumentacije naročnika </w:t>
      </w:r>
      <w:r w:rsidR="00BD2797" w:rsidRPr="06FE039E">
        <w:rPr>
          <w:rFonts w:ascii="Candara" w:hAnsi="Candara"/>
          <w:b/>
          <w:bCs/>
          <w:sz w:val="19"/>
          <w:szCs w:val="19"/>
        </w:rPr>
        <w:t>Javni zdravstveni zavod</w:t>
      </w:r>
      <w:r w:rsidR="00BD2797" w:rsidRPr="06FE039E">
        <w:rPr>
          <w:rFonts w:ascii="Candara" w:hAnsi="Candara"/>
          <w:sz w:val="19"/>
          <w:szCs w:val="19"/>
        </w:rPr>
        <w:t xml:space="preserve"> </w:t>
      </w:r>
      <w:r w:rsidR="000943F1" w:rsidRPr="06FE039E">
        <w:rPr>
          <w:rFonts w:ascii="Candara" w:hAnsi="Candara"/>
          <w:b/>
          <w:bCs/>
          <w:sz w:val="19"/>
          <w:szCs w:val="19"/>
        </w:rPr>
        <w:t>SPLOŠNA BOLNIŠNICA BREŽICE, Černelčeva cesta 15, 8520 Brežice</w:t>
      </w:r>
      <w:r w:rsidR="000943F1" w:rsidRPr="06FE039E">
        <w:rPr>
          <w:rFonts w:ascii="Candara" w:hAnsi="Candara"/>
          <w:sz w:val="19"/>
          <w:szCs w:val="19"/>
        </w:rPr>
        <w:t xml:space="preserve"> </w:t>
      </w:r>
      <w:r w:rsidR="001B687D">
        <w:rPr>
          <w:rFonts w:ascii="Candara" w:hAnsi="Candara"/>
          <w:sz w:val="19"/>
          <w:szCs w:val="19"/>
        </w:rPr>
        <w:t>izjavljamo;</w:t>
      </w:r>
    </w:p>
    <w:p w14:paraId="720F0A40" w14:textId="77777777" w:rsidR="001B687D" w:rsidRPr="00DC3ACF" w:rsidRDefault="001B687D" w:rsidP="06FE039E">
      <w:pPr>
        <w:spacing w:line="276" w:lineRule="auto"/>
        <w:rPr>
          <w:rFonts w:ascii="Candara" w:hAnsi="Candara"/>
          <w:sz w:val="19"/>
          <w:szCs w:val="19"/>
        </w:rPr>
      </w:pPr>
    </w:p>
    <w:p w14:paraId="0FB6E52D" w14:textId="6A9C1B7F" w:rsidR="00F07D50" w:rsidRDefault="001B687D" w:rsidP="001B687D">
      <w:pPr>
        <w:pStyle w:val="Telobesedila"/>
        <w:spacing w:line="276" w:lineRule="auto"/>
        <w:ind w:left="737" w:hanging="737"/>
        <w:rPr>
          <w:rFonts w:ascii="Candara" w:hAnsi="Candara" w:cs="Arial"/>
          <w:sz w:val="19"/>
          <w:szCs w:val="19"/>
        </w:rPr>
      </w:pPr>
      <w:r>
        <w:rPr>
          <w:rFonts w:ascii="Candara" w:hAnsi="Candara" w:cstheme="minorHAnsi"/>
          <w:b/>
          <w:sz w:val="19"/>
          <w:szCs w:val="19"/>
          <w:lang w:val="sl-SI"/>
        </w:rPr>
        <w:t xml:space="preserve"> </w:t>
      </w:r>
    </w:p>
    <w:p w14:paraId="2097F33F" w14:textId="77777777" w:rsidR="001B687D" w:rsidRPr="00FB1619" w:rsidRDefault="001B687D" w:rsidP="001B687D">
      <w:pPr>
        <w:numPr>
          <w:ilvl w:val="0"/>
          <w:numId w:val="30"/>
        </w:numPr>
        <w:jc w:val="left"/>
        <w:rPr>
          <w:rFonts w:ascii="Candara" w:hAnsi="Candara" w:cs="Arial"/>
          <w:sz w:val="19"/>
          <w:szCs w:val="19"/>
        </w:rPr>
      </w:pPr>
      <w:r w:rsidRPr="00FB1619">
        <w:rPr>
          <w:rFonts w:ascii="Candara" w:hAnsi="Candara" w:cs="Arial"/>
          <w:sz w:val="19"/>
          <w:szCs w:val="19"/>
        </w:rPr>
        <w:t>je veljavnost ponudbe 90 dni od roka za predložitev ponudb;</w:t>
      </w:r>
    </w:p>
    <w:p w14:paraId="005B71CF" w14:textId="77777777" w:rsidR="001B687D" w:rsidRPr="00FB1619" w:rsidRDefault="001B687D" w:rsidP="001B687D">
      <w:pPr>
        <w:jc w:val="left"/>
        <w:rPr>
          <w:rFonts w:ascii="Candara" w:hAnsi="Candara" w:cs="Arial"/>
          <w:b/>
          <w:bCs/>
          <w:sz w:val="19"/>
          <w:szCs w:val="19"/>
        </w:rPr>
      </w:pPr>
    </w:p>
    <w:p w14:paraId="4F29D556" w14:textId="0244A06D" w:rsidR="001B687D" w:rsidRPr="001B687D" w:rsidRDefault="001B687D" w:rsidP="001B687D">
      <w:pPr>
        <w:numPr>
          <w:ilvl w:val="0"/>
          <w:numId w:val="29"/>
        </w:numPr>
        <w:jc w:val="left"/>
        <w:rPr>
          <w:rFonts w:ascii="Candara" w:hAnsi="Candara" w:cs="Arial"/>
          <w:sz w:val="19"/>
          <w:szCs w:val="19"/>
        </w:rPr>
      </w:pPr>
      <w:r w:rsidRPr="00FB1619">
        <w:rPr>
          <w:rFonts w:ascii="Candara" w:hAnsi="Candara" w:cs="Arial"/>
          <w:sz w:val="19"/>
          <w:szCs w:val="19"/>
        </w:rPr>
        <w:t>smo v primeru, da bo naša</w:t>
      </w:r>
      <w:r w:rsidRPr="001B687D">
        <w:rPr>
          <w:rFonts w:ascii="Candara" w:hAnsi="Candara" w:cs="Arial"/>
          <w:sz w:val="19"/>
          <w:szCs w:val="19"/>
        </w:rPr>
        <w:t xml:space="preserve"> ponudba sprejeta, pripravljeni z izvajanjem storitev pričeti 1. 1. 2024 in jih izvajati do 31. 12. 202</w:t>
      </w:r>
      <w:r w:rsidR="00D56D0B">
        <w:rPr>
          <w:rFonts w:ascii="Candara" w:hAnsi="Candara" w:cs="Arial"/>
          <w:sz w:val="19"/>
          <w:szCs w:val="19"/>
        </w:rPr>
        <w:t>4</w:t>
      </w:r>
      <w:r w:rsidRPr="001B687D">
        <w:rPr>
          <w:rFonts w:ascii="Candara" w:hAnsi="Candara" w:cs="Arial"/>
          <w:sz w:val="19"/>
          <w:szCs w:val="19"/>
        </w:rPr>
        <w:t>;</w:t>
      </w:r>
    </w:p>
    <w:p w14:paraId="12EA147F" w14:textId="77777777" w:rsidR="001B687D" w:rsidRPr="001B687D" w:rsidRDefault="001B687D" w:rsidP="001B687D">
      <w:pPr>
        <w:jc w:val="left"/>
        <w:rPr>
          <w:rFonts w:ascii="Candara" w:hAnsi="Candara" w:cs="Arial"/>
          <w:sz w:val="19"/>
          <w:szCs w:val="19"/>
        </w:rPr>
      </w:pPr>
    </w:p>
    <w:p w14:paraId="3920FC3E" w14:textId="77777777" w:rsidR="001B687D" w:rsidRPr="001B687D" w:rsidRDefault="001B687D" w:rsidP="001B687D">
      <w:pPr>
        <w:numPr>
          <w:ilvl w:val="0"/>
          <w:numId w:val="29"/>
        </w:numPr>
        <w:jc w:val="left"/>
        <w:rPr>
          <w:rFonts w:ascii="Candara" w:hAnsi="Candara" w:cs="Arial"/>
          <w:sz w:val="19"/>
          <w:szCs w:val="19"/>
        </w:rPr>
      </w:pPr>
      <w:r w:rsidRPr="001B687D">
        <w:rPr>
          <w:rFonts w:ascii="Candara" w:hAnsi="Candara" w:cs="Arial"/>
          <w:sz w:val="19"/>
          <w:szCs w:val="19"/>
        </w:rPr>
        <w:t>se v celoti strinjamo in sprejemamo pogoje naročnika, navedene v tej razpisni dokumentaciji, da po njih dajemo svojo ponudbo za izvedbo razpisanih del, ki so predmet tega javnega naročila ter da pod navedenimi pogoji pristopamo k izvedbi predmeta javnega naročila;</w:t>
      </w:r>
    </w:p>
    <w:p w14:paraId="4179A187" w14:textId="77777777" w:rsidR="001B687D" w:rsidRPr="001B687D" w:rsidRDefault="001B687D" w:rsidP="001B687D">
      <w:pPr>
        <w:jc w:val="left"/>
        <w:rPr>
          <w:rFonts w:ascii="Candara" w:hAnsi="Candara" w:cs="Arial"/>
          <w:sz w:val="19"/>
          <w:szCs w:val="19"/>
        </w:rPr>
      </w:pPr>
    </w:p>
    <w:p w14:paraId="525970A1" w14:textId="15A6D78A" w:rsidR="001B687D" w:rsidRPr="00D56D0B" w:rsidRDefault="001B687D" w:rsidP="00D56D0B">
      <w:pPr>
        <w:numPr>
          <w:ilvl w:val="0"/>
          <w:numId w:val="29"/>
        </w:numPr>
        <w:jc w:val="left"/>
        <w:rPr>
          <w:rFonts w:ascii="Candara" w:hAnsi="Candara" w:cs="Arial"/>
          <w:sz w:val="19"/>
          <w:szCs w:val="19"/>
        </w:rPr>
      </w:pPr>
      <w:r w:rsidRPr="001B687D">
        <w:rPr>
          <w:rFonts w:ascii="Candara" w:hAnsi="Candara" w:cs="Arial"/>
          <w:sz w:val="19"/>
          <w:szCs w:val="19"/>
        </w:rPr>
        <w:t>so vsi podatki, ki so podani v naši ponudbi, resnični ter da skenirane listine ustrezajo originalu. Za podane podatke, njihovo resničnost in ustreznost skeniranih dokumentov prevzamemo popolno odgovornost; ponudnik naročniku daje pooblastilo, da jih preveri pri pristojnih organih, za kar bomo na naročnikovo zahtevo predložili ustrezna pooblastila, če jih bo ta zahteval;</w:t>
      </w:r>
    </w:p>
    <w:p w14:paraId="4C42ADEC" w14:textId="77777777" w:rsidR="001B687D" w:rsidRPr="001B687D" w:rsidRDefault="001B687D" w:rsidP="001B687D">
      <w:pPr>
        <w:jc w:val="left"/>
        <w:rPr>
          <w:rFonts w:ascii="Candara" w:hAnsi="Candara" w:cs="Arial"/>
          <w:sz w:val="19"/>
          <w:szCs w:val="19"/>
        </w:rPr>
      </w:pPr>
    </w:p>
    <w:p w14:paraId="53CC2794" w14:textId="77777777" w:rsidR="001B687D" w:rsidRPr="001B687D" w:rsidRDefault="001B687D" w:rsidP="001B687D">
      <w:pPr>
        <w:jc w:val="left"/>
        <w:rPr>
          <w:rFonts w:ascii="Candara" w:hAnsi="Candara" w:cs="Arial"/>
          <w:sz w:val="19"/>
          <w:szCs w:val="19"/>
        </w:rPr>
      </w:pPr>
    </w:p>
    <w:p w14:paraId="5A1738F9" w14:textId="77777777" w:rsidR="001B687D" w:rsidRPr="001B687D" w:rsidRDefault="001B687D" w:rsidP="001B687D">
      <w:pPr>
        <w:numPr>
          <w:ilvl w:val="0"/>
          <w:numId w:val="29"/>
        </w:numPr>
        <w:jc w:val="left"/>
        <w:rPr>
          <w:rFonts w:ascii="Candara" w:hAnsi="Candara" w:cs="Arial"/>
          <w:sz w:val="19"/>
          <w:szCs w:val="19"/>
        </w:rPr>
      </w:pPr>
      <w:r w:rsidRPr="001B687D">
        <w:rPr>
          <w:rFonts w:ascii="Candara" w:hAnsi="Candara" w:cs="Arial"/>
          <w:sz w:val="19"/>
          <w:szCs w:val="19"/>
        </w:rPr>
        <w:t>bomo dela izvedli v skladu s pravili stroke in navodilom s strani naročnika.</w:t>
      </w:r>
    </w:p>
    <w:p w14:paraId="47F18AFD" w14:textId="77777777" w:rsidR="001B687D" w:rsidRPr="001B687D" w:rsidRDefault="001B687D" w:rsidP="001B687D">
      <w:pPr>
        <w:jc w:val="left"/>
        <w:rPr>
          <w:rFonts w:ascii="Candara" w:hAnsi="Candara" w:cs="Arial"/>
          <w:b/>
          <w:sz w:val="19"/>
          <w:szCs w:val="19"/>
        </w:rPr>
      </w:pPr>
    </w:p>
    <w:p w14:paraId="186DE048" w14:textId="77777777" w:rsidR="001B687D" w:rsidRPr="001B687D" w:rsidRDefault="001B687D" w:rsidP="001B687D">
      <w:pPr>
        <w:jc w:val="left"/>
        <w:rPr>
          <w:rFonts w:ascii="Candara" w:hAnsi="Candara" w:cs="Arial"/>
          <w:sz w:val="19"/>
          <w:szCs w:val="19"/>
        </w:rPr>
      </w:pPr>
      <w:r w:rsidRPr="001B687D">
        <w:rPr>
          <w:rFonts w:ascii="Candara" w:hAnsi="Candara" w:cs="Arial"/>
          <w:b/>
          <w:sz w:val="19"/>
          <w:szCs w:val="19"/>
        </w:rPr>
        <w:t xml:space="preserve">III. </w:t>
      </w:r>
      <w:r w:rsidRPr="001B687D">
        <w:rPr>
          <w:rFonts w:ascii="Candara" w:hAnsi="Candara" w:cs="Arial"/>
          <w:sz w:val="19"/>
          <w:szCs w:val="19"/>
        </w:rPr>
        <w:t xml:space="preserve">Naročniku izrecno dovoljujemo, da v zvezi z oddajo predmetnega javnega naročila, obstoj in vsebino navedb v ponudbi preveri elektronsko v aplikaciji </w:t>
      </w:r>
      <w:proofErr w:type="spellStart"/>
      <w:r w:rsidRPr="001B687D">
        <w:rPr>
          <w:rFonts w:ascii="Candara" w:hAnsi="Candara" w:cs="Arial"/>
          <w:sz w:val="19"/>
          <w:szCs w:val="19"/>
        </w:rPr>
        <w:t>eDosje</w:t>
      </w:r>
      <w:proofErr w:type="spellEnd"/>
      <w:r w:rsidRPr="001B687D">
        <w:rPr>
          <w:rFonts w:ascii="Candara" w:hAnsi="Candara" w:cs="Arial"/>
          <w:sz w:val="19"/>
          <w:szCs w:val="19"/>
        </w:rPr>
        <w:t>.</w:t>
      </w:r>
    </w:p>
    <w:p w14:paraId="4A41F1DD" w14:textId="77777777" w:rsidR="001B687D" w:rsidRPr="001B687D" w:rsidRDefault="001B687D" w:rsidP="001B687D">
      <w:pPr>
        <w:jc w:val="left"/>
        <w:rPr>
          <w:rFonts w:ascii="Candara" w:hAnsi="Candara" w:cs="Arial"/>
          <w:sz w:val="19"/>
          <w:szCs w:val="19"/>
        </w:rPr>
      </w:pPr>
    </w:p>
    <w:p w14:paraId="4BD167C8" w14:textId="6596B0E9" w:rsidR="00F07D50" w:rsidRDefault="00F07D50" w:rsidP="00C4251D">
      <w:pPr>
        <w:jc w:val="left"/>
        <w:rPr>
          <w:rFonts w:ascii="Candara" w:hAnsi="Candara" w:cs="Arial"/>
          <w:sz w:val="19"/>
          <w:szCs w:val="19"/>
        </w:rPr>
      </w:pPr>
    </w:p>
    <w:p w14:paraId="2BC6AF16" w14:textId="77777777" w:rsidR="00FD6CF8" w:rsidRDefault="00FD6CF8" w:rsidP="00C4251D">
      <w:pPr>
        <w:jc w:val="left"/>
        <w:rPr>
          <w:rFonts w:ascii="Candara" w:hAnsi="Candara" w:cs="Arial"/>
          <w:sz w:val="19"/>
          <w:szCs w:val="19"/>
        </w:rPr>
      </w:pPr>
    </w:p>
    <w:p w14:paraId="0037A953" w14:textId="77777777" w:rsidR="00FD6CF8" w:rsidRDefault="00FD6CF8" w:rsidP="00C4251D">
      <w:pPr>
        <w:jc w:val="left"/>
        <w:rPr>
          <w:rFonts w:ascii="Candara" w:hAnsi="Candara" w:cs="Arial"/>
          <w:sz w:val="19"/>
          <w:szCs w:val="19"/>
        </w:rPr>
      </w:pPr>
    </w:p>
    <w:p w14:paraId="3B874A3C" w14:textId="77777777" w:rsidR="00F07D50" w:rsidRDefault="00F07D50" w:rsidP="00C4251D">
      <w:pPr>
        <w:jc w:val="left"/>
        <w:rPr>
          <w:rFonts w:ascii="Candara" w:hAnsi="Candara" w:cs="Arial"/>
          <w:sz w:val="19"/>
          <w:szCs w:val="19"/>
        </w:rPr>
      </w:pP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20"/>
        <w:gridCol w:w="2220"/>
        <w:gridCol w:w="3822"/>
      </w:tblGrid>
      <w:tr w:rsidR="00FD6CF8" w:rsidRPr="00F27121" w14:paraId="3C4094BD" w14:textId="77777777" w:rsidTr="00843B62">
        <w:tc>
          <w:tcPr>
            <w:tcW w:w="3020" w:type="dxa"/>
          </w:tcPr>
          <w:p w14:paraId="6ED52097" w14:textId="77777777" w:rsidR="00FD6CF8" w:rsidRPr="00F27121" w:rsidRDefault="00FD6CF8" w:rsidP="00843B62">
            <w:pPr>
              <w:spacing w:line="276" w:lineRule="auto"/>
              <w:jc w:val="center"/>
              <w:rPr>
                <w:rFonts w:ascii="Candara" w:hAnsi="Candara" w:cs="Arial"/>
                <w:sz w:val="19"/>
                <w:szCs w:val="19"/>
              </w:rPr>
            </w:pPr>
            <w:r w:rsidRPr="00F27121">
              <w:rPr>
                <w:rFonts w:ascii="Candara" w:hAnsi="Candara" w:cs="Arial"/>
                <w:sz w:val="19"/>
                <w:szCs w:val="19"/>
              </w:rPr>
              <w:t>KRAJ</w:t>
            </w:r>
          </w:p>
          <w:p w14:paraId="01502124" w14:textId="77777777" w:rsidR="00FD6CF8" w:rsidRPr="00F27121" w:rsidRDefault="00FD6CF8" w:rsidP="00843B62">
            <w:pPr>
              <w:spacing w:line="276" w:lineRule="auto"/>
              <w:jc w:val="center"/>
              <w:rPr>
                <w:rFonts w:ascii="Candara" w:hAnsi="Candara" w:cs="Arial"/>
                <w:sz w:val="19"/>
                <w:szCs w:val="19"/>
              </w:rPr>
            </w:pPr>
          </w:p>
          <w:p w14:paraId="7A142549" w14:textId="77777777" w:rsidR="00FD6CF8" w:rsidRPr="00F27121" w:rsidRDefault="00FD6CF8" w:rsidP="00843B62">
            <w:pPr>
              <w:spacing w:line="276" w:lineRule="auto"/>
              <w:jc w:val="center"/>
              <w:rPr>
                <w:rFonts w:ascii="Candara" w:hAnsi="Candara" w:cs="Arial"/>
                <w:sz w:val="19"/>
                <w:szCs w:val="19"/>
              </w:rPr>
            </w:pPr>
            <w:r w:rsidRPr="00F27121">
              <w:rPr>
                <w:rFonts w:ascii="Candara" w:hAnsi="Candara" w:cs="Arial"/>
                <w:sz w:val="19"/>
                <w:szCs w:val="19"/>
              </w:rPr>
              <w:t>________________________</w:t>
            </w:r>
          </w:p>
        </w:tc>
        <w:tc>
          <w:tcPr>
            <w:tcW w:w="2220" w:type="dxa"/>
            <w:vMerge w:val="restart"/>
          </w:tcPr>
          <w:p w14:paraId="71E75F19" w14:textId="77777777" w:rsidR="00FD6CF8" w:rsidRPr="00F27121" w:rsidRDefault="00FD6CF8" w:rsidP="00843B62">
            <w:pPr>
              <w:spacing w:line="276" w:lineRule="auto"/>
              <w:jc w:val="center"/>
              <w:rPr>
                <w:rFonts w:ascii="Candara" w:hAnsi="Candara" w:cs="Arial"/>
                <w:sz w:val="19"/>
                <w:szCs w:val="19"/>
              </w:rPr>
            </w:pPr>
            <w:r w:rsidRPr="00F27121">
              <w:rPr>
                <w:rFonts w:ascii="Candara" w:hAnsi="Candara" w:cs="Arial"/>
                <w:sz w:val="19"/>
                <w:szCs w:val="19"/>
              </w:rPr>
              <w:t>ŽIG</w:t>
            </w:r>
          </w:p>
        </w:tc>
        <w:tc>
          <w:tcPr>
            <w:tcW w:w="3822" w:type="dxa"/>
            <w:vMerge w:val="restart"/>
          </w:tcPr>
          <w:p w14:paraId="543837F1" w14:textId="77777777" w:rsidR="00FD6CF8" w:rsidRPr="00F27121" w:rsidRDefault="00FD6CF8" w:rsidP="00843B62">
            <w:pPr>
              <w:spacing w:line="276" w:lineRule="auto"/>
              <w:jc w:val="center"/>
              <w:rPr>
                <w:rFonts w:ascii="Candara" w:hAnsi="Candara" w:cs="Arial"/>
                <w:sz w:val="19"/>
                <w:szCs w:val="19"/>
              </w:rPr>
            </w:pPr>
            <w:r w:rsidRPr="00F27121">
              <w:rPr>
                <w:rFonts w:ascii="Candara" w:hAnsi="Candara" w:cs="Arial"/>
                <w:sz w:val="19"/>
                <w:szCs w:val="19"/>
              </w:rPr>
              <w:t>PONUDNIK</w:t>
            </w:r>
          </w:p>
          <w:p w14:paraId="0BC70E1E" w14:textId="77777777" w:rsidR="00FD6CF8" w:rsidRPr="00F27121" w:rsidRDefault="00FD6CF8" w:rsidP="00843B62">
            <w:pPr>
              <w:spacing w:line="276" w:lineRule="auto"/>
              <w:jc w:val="center"/>
              <w:rPr>
                <w:rFonts w:ascii="Candara" w:hAnsi="Candara" w:cs="Arial"/>
                <w:sz w:val="19"/>
                <w:szCs w:val="19"/>
              </w:rPr>
            </w:pPr>
            <w:r w:rsidRPr="00F27121">
              <w:rPr>
                <w:rFonts w:ascii="Candara" w:hAnsi="Candara" w:cs="Arial"/>
                <w:sz w:val="19"/>
                <w:szCs w:val="19"/>
              </w:rPr>
              <w:t>ime in priimek zakonitega zastopnika in podpis</w:t>
            </w:r>
          </w:p>
          <w:p w14:paraId="6E754826" w14:textId="77777777" w:rsidR="00FD6CF8" w:rsidRPr="00F27121" w:rsidRDefault="00FD6CF8" w:rsidP="00843B62">
            <w:pPr>
              <w:spacing w:line="276" w:lineRule="auto"/>
              <w:rPr>
                <w:rFonts w:ascii="Candara" w:hAnsi="Candara" w:cs="Arial"/>
                <w:sz w:val="19"/>
                <w:szCs w:val="19"/>
              </w:rPr>
            </w:pPr>
          </w:p>
          <w:p w14:paraId="245DBCF0" w14:textId="77777777" w:rsidR="00FD6CF8" w:rsidRPr="00F27121" w:rsidRDefault="00FD6CF8" w:rsidP="00843B62">
            <w:pPr>
              <w:spacing w:line="276" w:lineRule="auto"/>
              <w:rPr>
                <w:rFonts w:ascii="Candara" w:hAnsi="Candara" w:cs="Arial"/>
                <w:sz w:val="19"/>
                <w:szCs w:val="19"/>
              </w:rPr>
            </w:pPr>
          </w:p>
          <w:p w14:paraId="3B2602A7" w14:textId="77777777" w:rsidR="00FD6CF8" w:rsidRPr="00F27121" w:rsidRDefault="00FD6CF8" w:rsidP="00843B62">
            <w:pPr>
              <w:spacing w:line="276" w:lineRule="auto"/>
              <w:jc w:val="center"/>
              <w:rPr>
                <w:rFonts w:ascii="Candara" w:hAnsi="Candara" w:cs="Arial"/>
                <w:sz w:val="19"/>
                <w:szCs w:val="19"/>
              </w:rPr>
            </w:pPr>
            <w:r w:rsidRPr="00F27121">
              <w:rPr>
                <w:rFonts w:ascii="Candara" w:hAnsi="Candara" w:cs="Arial"/>
                <w:sz w:val="19"/>
                <w:szCs w:val="19"/>
              </w:rPr>
              <w:t>______________________________</w:t>
            </w:r>
          </w:p>
        </w:tc>
      </w:tr>
      <w:tr w:rsidR="00FD6CF8" w:rsidRPr="00F27121" w14:paraId="52413CCF" w14:textId="77777777" w:rsidTr="00843B62">
        <w:tc>
          <w:tcPr>
            <w:tcW w:w="3020" w:type="dxa"/>
          </w:tcPr>
          <w:p w14:paraId="1496E8DC" w14:textId="77777777" w:rsidR="00FD6CF8" w:rsidRPr="00F27121" w:rsidRDefault="00FD6CF8" w:rsidP="00843B62">
            <w:pPr>
              <w:spacing w:line="276" w:lineRule="auto"/>
              <w:jc w:val="center"/>
              <w:rPr>
                <w:rFonts w:ascii="Candara" w:hAnsi="Candara" w:cs="Arial"/>
                <w:sz w:val="19"/>
                <w:szCs w:val="19"/>
              </w:rPr>
            </w:pPr>
            <w:r w:rsidRPr="00F27121">
              <w:rPr>
                <w:rFonts w:ascii="Candara" w:hAnsi="Candara" w:cs="Arial"/>
                <w:sz w:val="19"/>
                <w:szCs w:val="19"/>
              </w:rPr>
              <w:t>DATUM</w:t>
            </w:r>
          </w:p>
          <w:p w14:paraId="7C6FFD5C" w14:textId="77777777" w:rsidR="00FD6CF8" w:rsidRPr="00F27121" w:rsidRDefault="00FD6CF8" w:rsidP="00843B62">
            <w:pPr>
              <w:spacing w:line="276" w:lineRule="auto"/>
              <w:jc w:val="center"/>
              <w:rPr>
                <w:rFonts w:ascii="Candara" w:hAnsi="Candara" w:cs="Arial"/>
                <w:sz w:val="19"/>
                <w:szCs w:val="19"/>
              </w:rPr>
            </w:pPr>
          </w:p>
          <w:p w14:paraId="6F57B086" w14:textId="77777777" w:rsidR="00FD6CF8" w:rsidRPr="00F27121" w:rsidRDefault="00FD6CF8" w:rsidP="00843B62">
            <w:pPr>
              <w:spacing w:line="276" w:lineRule="auto"/>
              <w:jc w:val="center"/>
              <w:rPr>
                <w:rFonts w:ascii="Candara" w:hAnsi="Candara" w:cs="Arial"/>
                <w:sz w:val="19"/>
                <w:szCs w:val="19"/>
              </w:rPr>
            </w:pPr>
            <w:r w:rsidRPr="00F27121">
              <w:rPr>
                <w:rFonts w:ascii="Candara" w:hAnsi="Candara" w:cs="Arial"/>
                <w:sz w:val="19"/>
                <w:szCs w:val="19"/>
              </w:rPr>
              <w:t>_________________________</w:t>
            </w:r>
          </w:p>
        </w:tc>
        <w:tc>
          <w:tcPr>
            <w:tcW w:w="2220" w:type="dxa"/>
            <w:vMerge/>
          </w:tcPr>
          <w:p w14:paraId="121BF97F" w14:textId="77777777" w:rsidR="00FD6CF8" w:rsidRPr="00F27121" w:rsidRDefault="00FD6CF8" w:rsidP="00843B62">
            <w:pPr>
              <w:spacing w:line="276" w:lineRule="auto"/>
              <w:rPr>
                <w:rFonts w:ascii="Candara" w:hAnsi="Candara" w:cs="Arial"/>
                <w:sz w:val="19"/>
                <w:szCs w:val="19"/>
              </w:rPr>
            </w:pPr>
          </w:p>
        </w:tc>
        <w:tc>
          <w:tcPr>
            <w:tcW w:w="3822" w:type="dxa"/>
            <w:vMerge/>
          </w:tcPr>
          <w:p w14:paraId="563F3781" w14:textId="77777777" w:rsidR="00FD6CF8" w:rsidRPr="00F27121" w:rsidRDefault="00FD6CF8" w:rsidP="00843B62">
            <w:pPr>
              <w:spacing w:line="276" w:lineRule="auto"/>
              <w:rPr>
                <w:rFonts w:ascii="Candara" w:hAnsi="Candara" w:cs="Arial"/>
                <w:sz w:val="19"/>
                <w:szCs w:val="19"/>
              </w:rPr>
            </w:pPr>
          </w:p>
        </w:tc>
      </w:tr>
    </w:tbl>
    <w:p w14:paraId="28ABF0E6" w14:textId="77777777" w:rsidR="00FD6CF8" w:rsidRDefault="00FD6CF8" w:rsidP="00FD6CF8">
      <w:pPr>
        <w:spacing w:line="276" w:lineRule="auto"/>
        <w:rPr>
          <w:rFonts w:ascii="Candara" w:hAnsi="Candara" w:cs="Arial"/>
          <w:sz w:val="19"/>
          <w:szCs w:val="19"/>
        </w:rPr>
      </w:pPr>
    </w:p>
    <w:p w14:paraId="348630A1" w14:textId="2B8DE70E" w:rsidR="005B222F" w:rsidRDefault="005B222F" w:rsidP="00FD6CF8">
      <w:pPr>
        <w:spacing w:line="276" w:lineRule="auto"/>
        <w:rPr>
          <w:rFonts w:ascii="Candara" w:hAnsi="Candara" w:cs="Arial"/>
          <w:sz w:val="19"/>
          <w:szCs w:val="19"/>
        </w:rPr>
      </w:pPr>
    </w:p>
    <w:p w14:paraId="7DE5C173" w14:textId="77777777" w:rsidR="00955D19" w:rsidRDefault="00955D19" w:rsidP="00FD6CF8">
      <w:pPr>
        <w:spacing w:line="276" w:lineRule="auto"/>
        <w:rPr>
          <w:rFonts w:ascii="Candara" w:hAnsi="Candara" w:cs="Arial"/>
          <w:sz w:val="19"/>
          <w:szCs w:val="19"/>
        </w:rPr>
      </w:pPr>
    </w:p>
    <w:p w14:paraId="78160261" w14:textId="77777777" w:rsidR="00FD6CF8" w:rsidRPr="00EE4670" w:rsidRDefault="00FD6CF8" w:rsidP="00FD6CF8">
      <w:pPr>
        <w:spacing w:line="276" w:lineRule="auto"/>
        <w:rPr>
          <w:rFonts w:ascii="Candara" w:hAnsi="Candara" w:cs="Arial"/>
          <w:sz w:val="19"/>
          <w:szCs w:val="19"/>
        </w:rPr>
      </w:pPr>
      <w:r w:rsidRPr="00F27121">
        <w:rPr>
          <w:rFonts w:ascii="Candara" w:hAnsi="Candara" w:cs="Arial"/>
          <w:sz w:val="19"/>
          <w:szCs w:val="19"/>
        </w:rPr>
        <w:t>_______________________</w:t>
      </w:r>
    </w:p>
    <w:p w14:paraId="58E8765B" w14:textId="4155668D" w:rsidR="00865ABC" w:rsidRDefault="00FD6CF8" w:rsidP="006849E5">
      <w:pPr>
        <w:spacing w:after="60"/>
        <w:rPr>
          <w:rFonts w:ascii="Candara" w:hAnsi="Candara"/>
          <w:bCs/>
          <w:sz w:val="19"/>
          <w:szCs w:val="19"/>
        </w:rPr>
      </w:pPr>
      <w:r w:rsidRPr="00EE4670">
        <w:rPr>
          <w:rFonts w:ascii="Candara" w:hAnsi="Candara"/>
          <w:b/>
          <w:sz w:val="17"/>
          <w:szCs w:val="17"/>
          <w:u w:val="single"/>
        </w:rPr>
        <w:t>Navodilo</w:t>
      </w:r>
      <w:r w:rsidRPr="00EE4670">
        <w:rPr>
          <w:rFonts w:ascii="Candara" w:hAnsi="Candara"/>
          <w:sz w:val="17"/>
          <w:szCs w:val="17"/>
        </w:rPr>
        <w:t xml:space="preserve">: </w:t>
      </w:r>
      <w:r>
        <w:rPr>
          <w:rFonts w:ascii="Candara" w:hAnsi="Candara" w:cs="Arial"/>
          <w:i/>
          <w:sz w:val="17"/>
          <w:szCs w:val="17"/>
        </w:rPr>
        <w:t xml:space="preserve"> </w:t>
      </w:r>
      <w:r w:rsidR="001B687D">
        <w:rPr>
          <w:rFonts w:ascii="Candara" w:hAnsi="Candara"/>
          <w:i/>
          <w:sz w:val="17"/>
          <w:szCs w:val="17"/>
        </w:rPr>
        <w:t xml:space="preserve"> </w:t>
      </w:r>
      <w:r w:rsidR="001B687D" w:rsidRPr="001B687D">
        <w:rPr>
          <w:rFonts w:ascii="Candara" w:hAnsi="Candara"/>
          <w:i/>
          <w:sz w:val="17"/>
          <w:szCs w:val="17"/>
        </w:rPr>
        <w:t>Obrazec izpolnijo ponudnik, v primeru skupne ponudbe pa vsi ponudniki.</w:t>
      </w:r>
    </w:p>
    <w:sectPr w:rsidR="00865ABC" w:rsidSect="00C22B2E">
      <w:footerReference w:type="default" r:id="rId11"/>
      <w:pgSz w:w="11907" w:h="16840" w:code="9"/>
      <w:pgMar w:top="1276" w:right="1418" w:bottom="993" w:left="1418" w:header="709" w:footer="851" w:gutter="0"/>
      <w:pgNumType w:start="1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CA4847" w14:textId="77777777" w:rsidR="00A93C5A" w:rsidRDefault="00A93C5A" w:rsidP="000771B0">
      <w:r>
        <w:separator/>
      </w:r>
    </w:p>
  </w:endnote>
  <w:endnote w:type="continuationSeparator" w:id="0">
    <w:p w14:paraId="6AA3701E" w14:textId="77777777" w:rsidR="00A93C5A" w:rsidRDefault="00A93C5A" w:rsidP="000771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inMittCE">
    <w:altName w:val="Times New Roman"/>
    <w:charset w:val="EE"/>
    <w:family w:val="roman"/>
    <w:pitch w:val="variable"/>
    <w:sig w:usb0="00000005" w:usb1="00000000" w:usb2="00000000" w:usb3="00000000" w:csb0="00000002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ndara">
    <w:panose1 w:val="020E0502030303020204"/>
    <w:charset w:val="EE"/>
    <w:family w:val="swiss"/>
    <w:pitch w:val="variable"/>
    <w:sig w:usb0="A00002EF" w:usb1="4000A44B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05AE95" w14:textId="154E5913" w:rsidR="00C22B2E" w:rsidRPr="007F3C1B" w:rsidRDefault="00C22B2E" w:rsidP="007F3C1B">
    <w:pPr>
      <w:pStyle w:val="Noga"/>
      <w:jc w:val="right"/>
      <w:rPr>
        <w:i/>
        <w:sz w:val="14"/>
        <w:szCs w:val="14"/>
        <w:lang w:val="sl-SI"/>
      </w:rPr>
    </w:pPr>
    <w:r w:rsidRPr="001E1B29">
      <w:rPr>
        <w:i/>
        <w:sz w:val="14"/>
        <w:szCs w:val="14"/>
        <w:lang w:val="sl-SI"/>
      </w:rPr>
      <w:t xml:space="preserve">stran </w:t>
    </w:r>
    <w:r w:rsidRPr="001E1B29">
      <w:rPr>
        <w:i/>
        <w:sz w:val="14"/>
        <w:szCs w:val="14"/>
        <w:lang w:val="sl-SI"/>
      </w:rPr>
      <w:fldChar w:fldCharType="begin"/>
    </w:r>
    <w:r w:rsidRPr="001E1B29">
      <w:rPr>
        <w:i/>
        <w:sz w:val="14"/>
        <w:szCs w:val="14"/>
        <w:lang w:val="sl-SI"/>
      </w:rPr>
      <w:instrText>PAGE   \* MERGEFORMAT</w:instrText>
    </w:r>
    <w:r w:rsidRPr="001E1B29">
      <w:rPr>
        <w:i/>
        <w:sz w:val="14"/>
        <w:szCs w:val="14"/>
        <w:lang w:val="sl-SI"/>
      </w:rPr>
      <w:fldChar w:fldCharType="separate"/>
    </w:r>
    <w:r>
      <w:rPr>
        <w:i/>
        <w:sz w:val="14"/>
        <w:szCs w:val="14"/>
      </w:rPr>
      <w:t>1</w:t>
    </w:r>
    <w:r w:rsidRPr="001E1B29">
      <w:rPr>
        <w:i/>
        <w:sz w:val="14"/>
        <w:szCs w:val="14"/>
        <w:lang w:val="sl-SI"/>
      </w:rPr>
      <w:fldChar w:fldCharType="end"/>
    </w:r>
    <w:r w:rsidRPr="001E1B29">
      <w:rPr>
        <w:i/>
        <w:sz w:val="14"/>
        <w:szCs w:val="14"/>
        <w:lang w:val="sl-SI"/>
      </w:rPr>
      <w:t xml:space="preserve"> od </w:t>
    </w:r>
    <w:r w:rsidR="00D56D0B">
      <w:rPr>
        <w:i/>
        <w:sz w:val="14"/>
        <w:szCs w:val="14"/>
        <w:lang w:val="sl-SI"/>
      </w:rPr>
      <w:t>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0CEBEB" w14:textId="77777777" w:rsidR="00A93C5A" w:rsidRDefault="00A93C5A" w:rsidP="000771B0">
      <w:r>
        <w:separator/>
      </w:r>
    </w:p>
  </w:footnote>
  <w:footnote w:type="continuationSeparator" w:id="0">
    <w:p w14:paraId="46CFFFB7" w14:textId="77777777" w:rsidR="00A93C5A" w:rsidRDefault="00A93C5A" w:rsidP="000771B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65.3pt;height:182.8pt" o:bullet="t">
        <v:imagedata r:id="rId1" o:title="tick bm"/>
      </v:shape>
    </w:pict>
  </w:numPicBullet>
  <w:abstractNum w:abstractNumId="0" w15:restartNumberingAfterBreak="0">
    <w:nsid w:val="00000005"/>
    <w:multiLevelType w:val="multilevel"/>
    <w:tmpl w:val="00000005"/>
    <w:name w:val="WW8Num5"/>
    <w:lvl w:ilvl="0">
      <w:start w:val="1"/>
      <w:numFmt w:val="bullet"/>
      <w:lvlText w:val=""/>
      <w:lvlJc w:val="left"/>
      <w:pPr>
        <w:tabs>
          <w:tab w:val="num" w:pos="1380"/>
        </w:tabs>
        <w:ind w:left="1380" w:hanging="360"/>
      </w:pPr>
      <w:rPr>
        <w:rFonts w:ascii="Wingdings 2" w:hAnsi="Wingdings 2"/>
      </w:rPr>
    </w:lvl>
    <w:lvl w:ilvl="1">
      <w:start w:val="1"/>
      <w:numFmt w:val="bullet"/>
      <w:lvlText w:val="◦"/>
      <w:lvlJc w:val="left"/>
      <w:pPr>
        <w:tabs>
          <w:tab w:val="num" w:pos="1740"/>
        </w:tabs>
        <w:ind w:left="1740" w:hanging="360"/>
      </w:pPr>
      <w:rPr>
        <w:rFonts w:ascii="OpenSymbol" w:hAnsi="OpenSymbol" w:cs="Courier New"/>
      </w:rPr>
    </w:lvl>
    <w:lvl w:ilvl="2">
      <w:start w:val="1"/>
      <w:numFmt w:val="bullet"/>
      <w:lvlText w:val="▪"/>
      <w:lvlJc w:val="left"/>
      <w:pPr>
        <w:tabs>
          <w:tab w:val="num" w:pos="2100"/>
        </w:tabs>
        <w:ind w:left="2100" w:hanging="360"/>
      </w:pPr>
      <w:rPr>
        <w:rFonts w:ascii="OpenSymbol" w:hAnsi="OpenSymbol" w:cs="Courier New"/>
      </w:rPr>
    </w:lvl>
    <w:lvl w:ilvl="3">
      <w:start w:val="1"/>
      <w:numFmt w:val="bullet"/>
      <w:lvlText w:val=""/>
      <w:lvlJc w:val="left"/>
      <w:pPr>
        <w:tabs>
          <w:tab w:val="num" w:pos="2460"/>
        </w:tabs>
        <w:ind w:left="2460" w:hanging="360"/>
      </w:pPr>
      <w:rPr>
        <w:rFonts w:ascii="Wingdings 2" w:hAnsi="Wingdings 2"/>
      </w:rPr>
    </w:lvl>
    <w:lvl w:ilvl="4">
      <w:start w:val="1"/>
      <w:numFmt w:val="bullet"/>
      <w:lvlText w:val="◦"/>
      <w:lvlJc w:val="left"/>
      <w:pPr>
        <w:tabs>
          <w:tab w:val="num" w:pos="2820"/>
        </w:tabs>
        <w:ind w:left="2820" w:hanging="360"/>
      </w:pPr>
      <w:rPr>
        <w:rFonts w:ascii="OpenSymbol" w:hAnsi="OpenSymbol" w:cs="Courier New"/>
      </w:rPr>
    </w:lvl>
    <w:lvl w:ilvl="5">
      <w:start w:val="1"/>
      <w:numFmt w:val="bullet"/>
      <w:lvlText w:val="▪"/>
      <w:lvlJc w:val="left"/>
      <w:pPr>
        <w:tabs>
          <w:tab w:val="num" w:pos="3180"/>
        </w:tabs>
        <w:ind w:left="3180" w:hanging="360"/>
      </w:pPr>
      <w:rPr>
        <w:rFonts w:ascii="OpenSymbol" w:hAnsi="OpenSymbol" w:cs="Courier New"/>
      </w:rPr>
    </w:lvl>
    <w:lvl w:ilvl="6">
      <w:start w:val="1"/>
      <w:numFmt w:val="bullet"/>
      <w:lvlText w:val=""/>
      <w:lvlJc w:val="left"/>
      <w:pPr>
        <w:tabs>
          <w:tab w:val="num" w:pos="3540"/>
        </w:tabs>
        <w:ind w:left="3540" w:hanging="360"/>
      </w:pPr>
      <w:rPr>
        <w:rFonts w:ascii="Wingdings 2" w:hAnsi="Wingdings 2"/>
      </w:rPr>
    </w:lvl>
    <w:lvl w:ilvl="7">
      <w:start w:val="1"/>
      <w:numFmt w:val="bullet"/>
      <w:lvlText w:val="◦"/>
      <w:lvlJc w:val="left"/>
      <w:pPr>
        <w:tabs>
          <w:tab w:val="num" w:pos="3900"/>
        </w:tabs>
        <w:ind w:left="3900" w:hanging="360"/>
      </w:pPr>
      <w:rPr>
        <w:rFonts w:ascii="OpenSymbol" w:hAnsi="OpenSymbol" w:cs="Courier New"/>
      </w:rPr>
    </w:lvl>
    <w:lvl w:ilvl="8">
      <w:start w:val="1"/>
      <w:numFmt w:val="bullet"/>
      <w:lvlText w:val="▪"/>
      <w:lvlJc w:val="left"/>
      <w:pPr>
        <w:tabs>
          <w:tab w:val="num" w:pos="4260"/>
        </w:tabs>
        <w:ind w:left="4260" w:hanging="360"/>
      </w:pPr>
      <w:rPr>
        <w:rFonts w:ascii="OpenSymbol" w:hAnsi="OpenSymbol" w:cs="Courier New"/>
      </w:rPr>
    </w:lvl>
  </w:abstractNum>
  <w:abstractNum w:abstractNumId="1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"/>
      <w:lvlJc w:val="left"/>
      <w:pPr>
        <w:tabs>
          <w:tab w:val="num" w:pos="720"/>
        </w:tabs>
        <w:ind w:left="720" w:hanging="360"/>
      </w:pPr>
      <w:rPr>
        <w:rFonts w:ascii="Wingdings 2" w:hAnsi="Wingdings 2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"/>
      <w:lvlJc w:val="left"/>
      <w:pPr>
        <w:tabs>
          <w:tab w:val="num" w:pos="1800"/>
        </w:tabs>
        <w:ind w:left="1800" w:hanging="360"/>
      </w:pPr>
      <w:rPr>
        <w:rFonts w:ascii="Wingdings 2" w:hAnsi="Wingdings 2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"/>
      <w:lvlJc w:val="left"/>
      <w:pPr>
        <w:tabs>
          <w:tab w:val="num" w:pos="2880"/>
        </w:tabs>
        <w:ind w:left="2880" w:hanging="360"/>
      </w:pPr>
      <w:rPr>
        <w:rFonts w:ascii="Wingdings 2" w:hAnsi="Wingdings 2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" w15:restartNumberingAfterBreak="0">
    <w:nsid w:val="00000007"/>
    <w:multiLevelType w:val="multilevel"/>
    <w:tmpl w:val="00000007"/>
    <w:name w:val="WW8Num7"/>
    <w:lvl w:ilvl="0">
      <w:start w:val="1"/>
      <w:numFmt w:val="bullet"/>
      <w:lvlText w:val=""/>
      <w:lvlJc w:val="left"/>
      <w:pPr>
        <w:tabs>
          <w:tab w:val="num" w:pos="720"/>
        </w:tabs>
        <w:ind w:left="720" w:hanging="360"/>
      </w:pPr>
      <w:rPr>
        <w:rFonts w:ascii="Wingdings 2" w:hAnsi="Wingdings 2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Courier New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Courier New"/>
      </w:rPr>
    </w:lvl>
    <w:lvl w:ilvl="3">
      <w:start w:val="1"/>
      <w:numFmt w:val="bullet"/>
      <w:lvlText w:val=""/>
      <w:lvlJc w:val="left"/>
      <w:pPr>
        <w:tabs>
          <w:tab w:val="num" w:pos="1800"/>
        </w:tabs>
        <w:ind w:left="1800" w:hanging="360"/>
      </w:pPr>
      <w:rPr>
        <w:rFonts w:ascii="Wingdings 2" w:hAnsi="Wingdings 2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Courier New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Courier New"/>
      </w:rPr>
    </w:lvl>
    <w:lvl w:ilvl="6">
      <w:start w:val="1"/>
      <w:numFmt w:val="bullet"/>
      <w:lvlText w:val=""/>
      <w:lvlJc w:val="left"/>
      <w:pPr>
        <w:tabs>
          <w:tab w:val="num" w:pos="2880"/>
        </w:tabs>
        <w:ind w:left="2880" w:hanging="360"/>
      </w:pPr>
      <w:rPr>
        <w:rFonts w:ascii="Wingdings 2" w:hAnsi="Wingdings 2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Courier New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Courier New"/>
      </w:rPr>
    </w:lvl>
  </w:abstractNum>
  <w:abstractNum w:abstractNumId="3" w15:restartNumberingAfterBreak="0">
    <w:nsid w:val="00000008"/>
    <w:multiLevelType w:val="multilevel"/>
    <w:tmpl w:val="00000008"/>
    <w:name w:val="WW8Num8"/>
    <w:lvl w:ilvl="0">
      <w:start w:val="1"/>
      <w:numFmt w:val="bullet"/>
      <w:lvlText w:val=""/>
      <w:lvlJc w:val="left"/>
      <w:pPr>
        <w:tabs>
          <w:tab w:val="num" w:pos="720"/>
        </w:tabs>
        <w:ind w:left="720" w:hanging="360"/>
      </w:pPr>
      <w:rPr>
        <w:rFonts w:ascii="Wingdings 2" w:hAnsi="Wingdings 2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"/>
      <w:lvlJc w:val="left"/>
      <w:pPr>
        <w:tabs>
          <w:tab w:val="num" w:pos="1800"/>
        </w:tabs>
        <w:ind w:left="1800" w:hanging="360"/>
      </w:pPr>
      <w:rPr>
        <w:rFonts w:ascii="Wingdings 2" w:hAnsi="Wingdings 2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"/>
      <w:lvlJc w:val="left"/>
      <w:pPr>
        <w:tabs>
          <w:tab w:val="num" w:pos="2880"/>
        </w:tabs>
        <w:ind w:left="2880" w:hanging="360"/>
      </w:pPr>
      <w:rPr>
        <w:rFonts w:ascii="Wingdings 2" w:hAnsi="Wingdings 2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4" w15:restartNumberingAfterBreak="0">
    <w:nsid w:val="00000012"/>
    <w:multiLevelType w:val="singleLevel"/>
    <w:tmpl w:val="00000012"/>
    <w:name w:val="WW8Num18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hAnsi="Arial" w:cs="Arial"/>
        <w:b w:val="0"/>
      </w:rPr>
    </w:lvl>
  </w:abstractNum>
  <w:abstractNum w:abstractNumId="5" w15:restartNumberingAfterBreak="0">
    <w:nsid w:val="06F0496F"/>
    <w:multiLevelType w:val="hybridMultilevel"/>
    <w:tmpl w:val="C7DA69B8"/>
    <w:lvl w:ilvl="0" w:tplc="0424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C2B7AB6"/>
    <w:multiLevelType w:val="hybridMultilevel"/>
    <w:tmpl w:val="D0B08B9C"/>
    <w:lvl w:ilvl="0" w:tplc="04240017">
      <w:start w:val="1"/>
      <w:numFmt w:val="lowerLetter"/>
      <w:lvlText w:val="%1)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0DD4258B"/>
    <w:multiLevelType w:val="hybridMultilevel"/>
    <w:tmpl w:val="8CCE1EA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3501546"/>
    <w:multiLevelType w:val="hybridMultilevel"/>
    <w:tmpl w:val="B824BEC0"/>
    <w:lvl w:ilvl="0" w:tplc="AD226564">
      <w:start w:val="1"/>
      <w:numFmt w:val="bullet"/>
      <w:lvlText w:val="̵"/>
      <w:lvlJc w:val="left"/>
      <w:pPr>
        <w:ind w:left="360" w:hanging="360"/>
      </w:pPr>
      <w:rPr>
        <w:rFonts w:ascii="Courier New" w:hAnsi="Courier New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4302287"/>
    <w:multiLevelType w:val="hybridMultilevel"/>
    <w:tmpl w:val="42C282C2"/>
    <w:lvl w:ilvl="0" w:tplc="14067DC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pacing w:val="-3"/>
        <w:w w:val="99"/>
        <w:sz w:val="18"/>
        <w:szCs w:val="18"/>
        <w:lang w:val="sl" w:eastAsia="sl" w:bidi="s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452D07"/>
    <w:multiLevelType w:val="hybridMultilevel"/>
    <w:tmpl w:val="5C549D5E"/>
    <w:lvl w:ilvl="0" w:tplc="0424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9B56152"/>
    <w:multiLevelType w:val="multilevel"/>
    <w:tmpl w:val="6F8834BE"/>
    <w:styleLink w:val="corus"/>
    <w:lvl w:ilvl="0">
      <w:start w:val="1"/>
      <w:numFmt w:val="decimal"/>
      <w:lvlText w:val="3.%1"/>
      <w:lvlJc w:val="left"/>
      <w:pPr>
        <w:tabs>
          <w:tab w:val="num" w:pos="1134"/>
        </w:tabs>
        <w:ind w:left="1134" w:hanging="1134"/>
      </w:pPr>
      <w:rPr>
        <w:rFonts w:ascii="DinMittCE" w:hAnsi="DinMittCE" w:hint="default"/>
        <w:sz w:val="24"/>
      </w:rPr>
    </w:lvl>
    <w:lvl w:ilvl="1">
      <w:start w:val="1"/>
      <w:numFmt w:val="decimal"/>
      <w:lvlText w:val="3.%1.%2"/>
      <w:lvlJc w:val="left"/>
      <w:pPr>
        <w:tabs>
          <w:tab w:val="num" w:pos="1134"/>
        </w:tabs>
        <w:ind w:left="1134" w:hanging="1134"/>
      </w:pPr>
      <w:rPr>
        <w:rFonts w:ascii="DinMittCE" w:hAnsi="DinMittCE" w:hint="default"/>
        <w:sz w:val="24"/>
      </w:rPr>
    </w:lvl>
    <w:lvl w:ilvl="2">
      <w:start w:val="1"/>
      <w:numFmt w:val="decimal"/>
      <w:lvlText w:val="3.%1.%2.%3"/>
      <w:lvlJc w:val="left"/>
      <w:pPr>
        <w:tabs>
          <w:tab w:val="num" w:pos="1134"/>
        </w:tabs>
        <w:ind w:left="1134" w:hanging="1134"/>
      </w:pPr>
      <w:rPr>
        <w:rFonts w:ascii="DinMittCE" w:hAnsi="DinMittCE" w:hint="default"/>
        <w:sz w:val="22"/>
      </w:rPr>
    </w:lvl>
    <w:lvl w:ilvl="3">
      <w:start w:val="1"/>
      <w:numFmt w:val="decimal"/>
      <w:lvlText w:val="3.%1.%2.%3.%4"/>
      <w:lvlJc w:val="left"/>
      <w:pPr>
        <w:tabs>
          <w:tab w:val="num" w:pos="1134"/>
        </w:tabs>
        <w:ind w:left="1134" w:hanging="1134"/>
      </w:pPr>
      <w:rPr>
        <w:rFonts w:ascii="DinMittCE" w:hAnsi="DinMittCE" w:hint="default"/>
        <w:sz w:val="22"/>
      </w:rPr>
    </w:lvl>
    <w:lvl w:ilvl="4">
      <w:start w:val="1"/>
      <w:numFmt w:val="decimal"/>
      <w:lvlText w:val="3.%1.%2.%3.%4.%5"/>
      <w:lvlJc w:val="left"/>
      <w:pPr>
        <w:tabs>
          <w:tab w:val="num" w:pos="1134"/>
        </w:tabs>
        <w:ind w:left="1134" w:hanging="1134"/>
      </w:pPr>
      <w:rPr>
        <w:rFonts w:ascii="DinMittCE" w:hAnsi="DinMittCE" w:hint="default"/>
        <w:sz w:val="22"/>
      </w:rPr>
    </w:lvl>
    <w:lvl w:ilvl="5">
      <w:start w:val="1"/>
      <w:numFmt w:val="lowerLetter"/>
      <w:lvlText w:val="%6"/>
      <w:lvlJc w:val="left"/>
      <w:pPr>
        <w:tabs>
          <w:tab w:val="num" w:pos="1134"/>
        </w:tabs>
        <w:ind w:left="1134" w:hanging="1134"/>
      </w:pPr>
      <w:rPr>
        <w:rFonts w:ascii="DinMittCE" w:hAnsi="DinMittCE" w:hint="default"/>
        <w:sz w:val="22"/>
      </w:rPr>
    </w:lvl>
    <w:lvl w:ilvl="6">
      <w:start w:val="1"/>
      <w:numFmt w:val="none"/>
      <w:lvlText w:val="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134"/>
        </w:tabs>
        <w:ind w:left="1134" w:hanging="1134"/>
      </w:pPr>
      <w:rPr>
        <w:rFonts w:hint="default"/>
      </w:rPr>
    </w:lvl>
  </w:abstractNum>
  <w:abstractNum w:abstractNumId="12" w15:restartNumberingAfterBreak="0">
    <w:nsid w:val="1A3517F1"/>
    <w:multiLevelType w:val="hybridMultilevel"/>
    <w:tmpl w:val="763C65B6"/>
    <w:lvl w:ilvl="0" w:tplc="AD226564">
      <w:start w:val="1"/>
      <w:numFmt w:val="bullet"/>
      <w:lvlText w:val="̵"/>
      <w:lvlJc w:val="left"/>
      <w:pPr>
        <w:ind w:left="720" w:hanging="360"/>
      </w:pPr>
      <w:rPr>
        <w:rFonts w:ascii="Courier New" w:hAnsi="Courier New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3A34CF9"/>
    <w:multiLevelType w:val="hybridMultilevel"/>
    <w:tmpl w:val="41688C4C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8021F9A"/>
    <w:multiLevelType w:val="hybridMultilevel"/>
    <w:tmpl w:val="33D2842E"/>
    <w:lvl w:ilvl="0" w:tplc="7E1C811A">
      <w:start w:val="8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29D7501E"/>
    <w:multiLevelType w:val="hybridMultilevel"/>
    <w:tmpl w:val="A3DCD302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D014A2A"/>
    <w:multiLevelType w:val="hybridMultilevel"/>
    <w:tmpl w:val="BC36065E"/>
    <w:lvl w:ilvl="0" w:tplc="B540E42A">
      <w:numFmt w:val="bullet"/>
      <w:pStyle w:val="CnatevanjeVM"/>
      <w:lvlText w:val="-"/>
      <w:lvlJc w:val="left"/>
      <w:pPr>
        <w:ind w:left="1854" w:hanging="360"/>
      </w:pPr>
      <w:rPr>
        <w:rFonts w:ascii="Arial Narrow" w:eastAsia="Times New Roman" w:hAnsi="Arial Narrow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7" w15:restartNumberingAfterBreak="0">
    <w:nsid w:val="2E3E40E2"/>
    <w:multiLevelType w:val="hybridMultilevel"/>
    <w:tmpl w:val="C8E2209E"/>
    <w:lvl w:ilvl="0" w:tplc="6EAE8A78">
      <w:start w:val="1"/>
      <w:numFmt w:val="bullet"/>
      <w:lvlText w:val="-"/>
      <w:lvlJc w:val="left"/>
      <w:pPr>
        <w:ind w:left="360" w:hanging="360"/>
      </w:pPr>
      <w:rPr>
        <w:rFonts w:ascii="Candara" w:eastAsia="Times New Roman" w:hAnsi="Candara" w:cs="Segoe UI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2FAB01EF"/>
    <w:multiLevelType w:val="hybridMultilevel"/>
    <w:tmpl w:val="B1E8C228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34BE25F9"/>
    <w:multiLevelType w:val="hybridMultilevel"/>
    <w:tmpl w:val="151AC3EE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8E56E90"/>
    <w:multiLevelType w:val="hybridMultilevel"/>
    <w:tmpl w:val="A28AF440"/>
    <w:lvl w:ilvl="0" w:tplc="AD226564">
      <w:start w:val="1"/>
      <w:numFmt w:val="bullet"/>
      <w:lvlText w:val="̵"/>
      <w:lvlJc w:val="left"/>
      <w:pPr>
        <w:ind w:left="360" w:hanging="360"/>
      </w:pPr>
      <w:rPr>
        <w:rFonts w:ascii="Courier New" w:hAnsi="Courier New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3EC30E10"/>
    <w:multiLevelType w:val="hybridMultilevel"/>
    <w:tmpl w:val="798C4D60"/>
    <w:lvl w:ilvl="0" w:tplc="483EF5B2">
      <w:start w:val="3"/>
      <w:numFmt w:val="bullet"/>
      <w:lvlText w:val="-"/>
      <w:legacy w:legacy="1" w:legacySpace="0" w:legacyIndent="360"/>
      <w:lvlJc w:val="left"/>
      <w:pPr>
        <w:ind w:left="360" w:hanging="360"/>
      </w:pPr>
      <w:rPr>
        <w:rFonts w:ascii="Tahoma" w:hAnsi="Tahoma" w:cs="Tahoma" w:hint="default"/>
      </w:rPr>
    </w:lvl>
    <w:lvl w:ilvl="1" w:tplc="FE42CC88">
      <w:start w:val="1"/>
      <w:numFmt w:val="bullet"/>
      <w:lvlText w:val=""/>
      <w:lvlJc w:val="left"/>
      <w:pPr>
        <w:tabs>
          <w:tab w:val="num" w:pos="1080"/>
        </w:tabs>
        <w:ind w:left="1440" w:hanging="360"/>
      </w:pPr>
      <w:rPr>
        <w:rFonts w:ascii="Symbol" w:hAnsi="Symbol" w:hint="default"/>
        <w:color w:val="auto"/>
      </w:rPr>
    </w:lvl>
    <w:lvl w:ilvl="2" w:tplc="1346E6F2"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Arial" w:eastAsia="Times New Roman" w:hAnsi="Arial" w:cs="Arial" w:hint="default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20A2B54"/>
    <w:multiLevelType w:val="hybridMultilevel"/>
    <w:tmpl w:val="F45CFB6A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73749DD"/>
    <w:multiLevelType w:val="hybridMultilevel"/>
    <w:tmpl w:val="13423D9C"/>
    <w:lvl w:ilvl="0" w:tplc="AD80AF30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1602A9F6">
      <w:start w:val="1"/>
      <w:numFmt w:val="lowerLetter"/>
      <w:lvlText w:val="%2)"/>
      <w:lvlJc w:val="left"/>
      <w:pPr>
        <w:ind w:left="1505" w:hanging="360"/>
      </w:pPr>
      <w:rPr>
        <w:rFonts w:hint="default"/>
      </w:rPr>
    </w:lvl>
    <w:lvl w:ilvl="2" w:tplc="0424001B" w:tentative="1">
      <w:start w:val="1"/>
      <w:numFmt w:val="lowerRoman"/>
      <w:lvlText w:val="%3."/>
      <w:lvlJc w:val="right"/>
      <w:pPr>
        <w:ind w:left="2225" w:hanging="180"/>
      </w:pPr>
    </w:lvl>
    <w:lvl w:ilvl="3" w:tplc="0424000F" w:tentative="1">
      <w:start w:val="1"/>
      <w:numFmt w:val="decimal"/>
      <w:lvlText w:val="%4."/>
      <w:lvlJc w:val="left"/>
      <w:pPr>
        <w:ind w:left="2945" w:hanging="360"/>
      </w:pPr>
    </w:lvl>
    <w:lvl w:ilvl="4" w:tplc="04240019" w:tentative="1">
      <w:start w:val="1"/>
      <w:numFmt w:val="lowerLetter"/>
      <w:lvlText w:val="%5."/>
      <w:lvlJc w:val="left"/>
      <w:pPr>
        <w:ind w:left="3665" w:hanging="360"/>
      </w:pPr>
    </w:lvl>
    <w:lvl w:ilvl="5" w:tplc="0424001B" w:tentative="1">
      <w:start w:val="1"/>
      <w:numFmt w:val="lowerRoman"/>
      <w:lvlText w:val="%6."/>
      <w:lvlJc w:val="right"/>
      <w:pPr>
        <w:ind w:left="4385" w:hanging="180"/>
      </w:pPr>
    </w:lvl>
    <w:lvl w:ilvl="6" w:tplc="0424000F" w:tentative="1">
      <w:start w:val="1"/>
      <w:numFmt w:val="decimal"/>
      <w:lvlText w:val="%7."/>
      <w:lvlJc w:val="left"/>
      <w:pPr>
        <w:ind w:left="5105" w:hanging="360"/>
      </w:pPr>
    </w:lvl>
    <w:lvl w:ilvl="7" w:tplc="04240019" w:tentative="1">
      <w:start w:val="1"/>
      <w:numFmt w:val="lowerLetter"/>
      <w:lvlText w:val="%8."/>
      <w:lvlJc w:val="left"/>
      <w:pPr>
        <w:ind w:left="5825" w:hanging="360"/>
      </w:pPr>
    </w:lvl>
    <w:lvl w:ilvl="8" w:tplc="0424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4" w15:restartNumberingAfterBreak="0">
    <w:nsid w:val="4FD55C88"/>
    <w:multiLevelType w:val="hybridMultilevel"/>
    <w:tmpl w:val="4F96A45E"/>
    <w:lvl w:ilvl="0" w:tplc="9A7067EA">
      <w:start w:val="1"/>
      <w:numFmt w:val="bullet"/>
      <w:lvlText w:val="-"/>
      <w:lvlJc w:val="left"/>
      <w:pPr>
        <w:ind w:left="720" w:hanging="360"/>
      </w:pPr>
      <w:rPr>
        <w:rFonts w:ascii="Candara" w:eastAsia="Times New Roman" w:hAnsi="Candara" w:cs="Segoe UI" w:hint="default"/>
        <w:b/>
        <w:bCs w:val="0"/>
        <w:color w:val="506428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6E30F02"/>
    <w:multiLevelType w:val="hybridMultilevel"/>
    <w:tmpl w:val="2284866C"/>
    <w:lvl w:ilvl="0" w:tplc="04240001">
      <w:start w:val="1"/>
      <w:numFmt w:val="bullet"/>
      <w:pStyle w:val="CNaslov1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240003" w:tentative="1">
      <w:start w:val="1"/>
      <w:numFmt w:val="bullet"/>
      <w:pStyle w:val="CNaslov2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pStyle w:val="CNaslov3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40001">
      <w:start w:val="1"/>
      <w:numFmt w:val="bullet"/>
      <w:pStyle w:val="CNaslov4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40003">
      <w:start w:val="1"/>
      <w:numFmt w:val="bullet"/>
      <w:pStyle w:val="CNaslov5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pStyle w:val="CNaslov6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pStyle w:val="CNaslov7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6" w15:restartNumberingAfterBreak="0">
    <w:nsid w:val="57F22827"/>
    <w:multiLevelType w:val="hybridMultilevel"/>
    <w:tmpl w:val="45505AF8"/>
    <w:lvl w:ilvl="0" w:tplc="0424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631202F0"/>
    <w:multiLevelType w:val="hybridMultilevel"/>
    <w:tmpl w:val="2066332A"/>
    <w:name w:val="corus"/>
    <w:lvl w:ilvl="0" w:tplc="4176D4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F28E02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82764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036687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CF00C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FB4FE5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256E1F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0E87FD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6DC52E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3B27D26"/>
    <w:multiLevelType w:val="hybridMultilevel"/>
    <w:tmpl w:val="E6E8F280"/>
    <w:lvl w:ilvl="0" w:tplc="AD226564">
      <w:start w:val="1"/>
      <w:numFmt w:val="bullet"/>
      <w:lvlText w:val="̵"/>
      <w:lvlJc w:val="left"/>
      <w:pPr>
        <w:ind w:left="360" w:hanging="360"/>
      </w:pPr>
      <w:rPr>
        <w:rFonts w:ascii="Courier New" w:hAnsi="Courier New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6536176C"/>
    <w:multiLevelType w:val="hybridMultilevel"/>
    <w:tmpl w:val="83E426D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6023739"/>
    <w:multiLevelType w:val="hybridMultilevel"/>
    <w:tmpl w:val="69F0BBFE"/>
    <w:lvl w:ilvl="0" w:tplc="276A4F6C">
      <w:start w:val="1"/>
      <w:numFmt w:val="bullet"/>
      <w:lvlText w:val=""/>
      <w:lvlPicBulletId w:val="0"/>
      <w:lvlJc w:val="left"/>
      <w:pPr>
        <w:ind w:left="503" w:hanging="360"/>
      </w:pPr>
      <w:rPr>
        <w:rFonts w:ascii="Symbol" w:hAnsi="Symbol" w:hint="default"/>
        <w:color w:val="auto"/>
        <w:spacing w:val="-3"/>
        <w:w w:val="99"/>
        <w:sz w:val="18"/>
        <w:szCs w:val="18"/>
        <w:lang w:val="sl" w:eastAsia="sl" w:bidi="s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37B1064"/>
    <w:multiLevelType w:val="hybridMultilevel"/>
    <w:tmpl w:val="EB64E998"/>
    <w:lvl w:ilvl="0" w:tplc="AD226564">
      <w:start w:val="1"/>
      <w:numFmt w:val="bullet"/>
      <w:lvlText w:val="̵"/>
      <w:lvlJc w:val="left"/>
      <w:pPr>
        <w:ind w:left="360" w:hanging="360"/>
      </w:pPr>
      <w:rPr>
        <w:rFonts w:ascii="Courier New" w:hAnsi="Courier New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743722CC"/>
    <w:multiLevelType w:val="hybridMultilevel"/>
    <w:tmpl w:val="64904842"/>
    <w:lvl w:ilvl="0" w:tplc="9A7067EA">
      <w:start w:val="1"/>
      <w:numFmt w:val="bullet"/>
      <w:lvlText w:val="-"/>
      <w:lvlJc w:val="left"/>
      <w:pPr>
        <w:ind w:left="720" w:hanging="360"/>
      </w:pPr>
      <w:rPr>
        <w:rFonts w:ascii="Candara" w:eastAsia="Times New Roman" w:hAnsi="Candara" w:cs="Segoe UI" w:hint="default"/>
        <w:b/>
        <w:bCs w:val="0"/>
        <w:color w:val="506428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5BC0167"/>
    <w:multiLevelType w:val="hybridMultilevel"/>
    <w:tmpl w:val="3800ADEA"/>
    <w:lvl w:ilvl="0" w:tplc="56080398">
      <w:numFmt w:val="bullet"/>
      <w:lvlText w:val="-"/>
      <w:lvlJc w:val="left"/>
      <w:pPr>
        <w:ind w:left="360" w:hanging="360"/>
      </w:pPr>
      <w:rPr>
        <w:rFonts w:ascii="Calibri" w:eastAsia="Calibri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78C32837"/>
    <w:multiLevelType w:val="hybridMultilevel"/>
    <w:tmpl w:val="6CBA7FFE"/>
    <w:lvl w:ilvl="0" w:tplc="CB8C2F60">
      <w:start w:val="1"/>
      <w:numFmt w:val="bullet"/>
      <w:lvlText w:val="⃞"/>
      <w:lvlJc w:val="left"/>
      <w:pPr>
        <w:ind w:left="720" w:hanging="360"/>
      </w:pPr>
      <w:rPr>
        <w:rFonts w:ascii="Arial Unicode MS" w:eastAsia="Arial Unicode MS" w:hAnsi="Arial Unicode MS" w:hint="eastAsia"/>
        <w:sz w:val="30"/>
        <w:szCs w:val="3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C477E42"/>
    <w:multiLevelType w:val="hybridMultilevel"/>
    <w:tmpl w:val="2ADA3D4E"/>
    <w:lvl w:ilvl="0" w:tplc="DF00BC88">
      <w:numFmt w:val="bullet"/>
      <w:lvlText w:val="-"/>
      <w:lvlJc w:val="left"/>
      <w:pPr>
        <w:ind w:left="720" w:hanging="360"/>
      </w:pPr>
      <w:rPr>
        <w:rFonts w:ascii="Candara" w:eastAsia="Times New Roman" w:hAnsi="Candara" w:cs="Segoe U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13084288">
    <w:abstractNumId w:val="25"/>
  </w:num>
  <w:num w:numId="2" w16cid:durableId="946355800">
    <w:abstractNumId w:val="16"/>
  </w:num>
  <w:num w:numId="3" w16cid:durableId="1828128943">
    <w:abstractNumId w:val="11"/>
  </w:num>
  <w:num w:numId="4" w16cid:durableId="3287790">
    <w:abstractNumId w:val="35"/>
  </w:num>
  <w:num w:numId="5" w16cid:durableId="1906841239">
    <w:abstractNumId w:val="34"/>
  </w:num>
  <w:num w:numId="6" w16cid:durableId="1927493560">
    <w:abstractNumId w:val="5"/>
  </w:num>
  <w:num w:numId="7" w16cid:durableId="792750267">
    <w:abstractNumId w:val="20"/>
  </w:num>
  <w:num w:numId="8" w16cid:durableId="188297215">
    <w:abstractNumId w:val="26"/>
  </w:num>
  <w:num w:numId="9" w16cid:durableId="2013337170">
    <w:abstractNumId w:val="6"/>
  </w:num>
  <w:num w:numId="10" w16cid:durableId="1866670802">
    <w:abstractNumId w:val="28"/>
  </w:num>
  <w:num w:numId="11" w16cid:durableId="1882210759">
    <w:abstractNumId w:val="13"/>
  </w:num>
  <w:num w:numId="12" w16cid:durableId="1165826038">
    <w:abstractNumId w:val="19"/>
  </w:num>
  <w:num w:numId="13" w16cid:durableId="1619601391">
    <w:abstractNumId w:val="8"/>
  </w:num>
  <w:num w:numId="14" w16cid:durableId="12459759">
    <w:abstractNumId w:val="14"/>
  </w:num>
  <w:num w:numId="15" w16cid:durableId="1651471976">
    <w:abstractNumId w:val="29"/>
  </w:num>
  <w:num w:numId="16" w16cid:durableId="685788721">
    <w:abstractNumId w:val="12"/>
  </w:num>
  <w:num w:numId="17" w16cid:durableId="367067192">
    <w:abstractNumId w:val="31"/>
  </w:num>
  <w:num w:numId="18" w16cid:durableId="217716594">
    <w:abstractNumId w:val="21"/>
  </w:num>
  <w:num w:numId="19" w16cid:durableId="927421094">
    <w:abstractNumId w:val="18"/>
  </w:num>
  <w:num w:numId="20" w16cid:durableId="947614914">
    <w:abstractNumId w:val="10"/>
  </w:num>
  <w:num w:numId="21" w16cid:durableId="909660358">
    <w:abstractNumId w:val="23"/>
  </w:num>
  <w:num w:numId="22" w16cid:durableId="1348403234">
    <w:abstractNumId w:val="33"/>
  </w:num>
  <w:num w:numId="23" w16cid:durableId="713388609">
    <w:abstractNumId w:val="24"/>
  </w:num>
  <w:num w:numId="24" w16cid:durableId="139528089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075206642">
    <w:abstractNumId w:val="9"/>
  </w:num>
  <w:num w:numId="26" w16cid:durableId="780689087">
    <w:abstractNumId w:val="30"/>
  </w:num>
  <w:num w:numId="27" w16cid:durableId="500311960">
    <w:abstractNumId w:val="32"/>
  </w:num>
  <w:num w:numId="28" w16cid:durableId="1386417241">
    <w:abstractNumId w:val="17"/>
  </w:num>
  <w:num w:numId="29" w16cid:durableId="650253508">
    <w:abstractNumId w:val="22"/>
  </w:num>
  <w:num w:numId="30" w16cid:durableId="1495876730">
    <w:abstractNumId w:val="15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hideSpellingErrors/>
  <w:hideGrammaticalErrors/>
  <w:proofState w:spelling="clean" w:grammar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71B0"/>
    <w:rsid w:val="000013B1"/>
    <w:rsid w:val="000013D9"/>
    <w:rsid w:val="0000172E"/>
    <w:rsid w:val="00002137"/>
    <w:rsid w:val="00002AA7"/>
    <w:rsid w:val="00002B60"/>
    <w:rsid w:val="0000329D"/>
    <w:rsid w:val="00003DB7"/>
    <w:rsid w:val="0000498E"/>
    <w:rsid w:val="00004ACB"/>
    <w:rsid w:val="00004D29"/>
    <w:rsid w:val="000055F0"/>
    <w:rsid w:val="00005A5B"/>
    <w:rsid w:val="00005B5F"/>
    <w:rsid w:val="0000600D"/>
    <w:rsid w:val="0000635F"/>
    <w:rsid w:val="0000653A"/>
    <w:rsid w:val="0000680F"/>
    <w:rsid w:val="0000704E"/>
    <w:rsid w:val="00007694"/>
    <w:rsid w:val="00007B54"/>
    <w:rsid w:val="00007D2A"/>
    <w:rsid w:val="00007F3D"/>
    <w:rsid w:val="0001016F"/>
    <w:rsid w:val="0001088A"/>
    <w:rsid w:val="00010F4F"/>
    <w:rsid w:val="00011852"/>
    <w:rsid w:val="00011A57"/>
    <w:rsid w:val="00012707"/>
    <w:rsid w:val="00012A7A"/>
    <w:rsid w:val="00013600"/>
    <w:rsid w:val="0001361B"/>
    <w:rsid w:val="000139C7"/>
    <w:rsid w:val="00013E67"/>
    <w:rsid w:val="000145D0"/>
    <w:rsid w:val="000147B6"/>
    <w:rsid w:val="00015361"/>
    <w:rsid w:val="00015708"/>
    <w:rsid w:val="00015D3E"/>
    <w:rsid w:val="000166E5"/>
    <w:rsid w:val="000169C9"/>
    <w:rsid w:val="00016ACC"/>
    <w:rsid w:val="00016B49"/>
    <w:rsid w:val="00016DA6"/>
    <w:rsid w:val="00016E36"/>
    <w:rsid w:val="00017162"/>
    <w:rsid w:val="00017281"/>
    <w:rsid w:val="00017814"/>
    <w:rsid w:val="00017F0F"/>
    <w:rsid w:val="000200C5"/>
    <w:rsid w:val="00020626"/>
    <w:rsid w:val="00020FFD"/>
    <w:rsid w:val="000211E4"/>
    <w:rsid w:val="000222A1"/>
    <w:rsid w:val="00022E53"/>
    <w:rsid w:val="00022E85"/>
    <w:rsid w:val="000231A6"/>
    <w:rsid w:val="00023226"/>
    <w:rsid w:val="00023506"/>
    <w:rsid w:val="00023880"/>
    <w:rsid w:val="000238A0"/>
    <w:rsid w:val="00024022"/>
    <w:rsid w:val="0002431C"/>
    <w:rsid w:val="0002497D"/>
    <w:rsid w:val="0002584B"/>
    <w:rsid w:val="00025A1D"/>
    <w:rsid w:val="00025C1E"/>
    <w:rsid w:val="0002617A"/>
    <w:rsid w:val="0002635B"/>
    <w:rsid w:val="000263B4"/>
    <w:rsid w:val="00026568"/>
    <w:rsid w:val="000268B7"/>
    <w:rsid w:val="00026963"/>
    <w:rsid w:val="00027063"/>
    <w:rsid w:val="00027691"/>
    <w:rsid w:val="000277F0"/>
    <w:rsid w:val="00027F39"/>
    <w:rsid w:val="0003038D"/>
    <w:rsid w:val="00030E24"/>
    <w:rsid w:val="000310B3"/>
    <w:rsid w:val="0003125E"/>
    <w:rsid w:val="00031AE7"/>
    <w:rsid w:val="00031B8F"/>
    <w:rsid w:val="00031F67"/>
    <w:rsid w:val="00032693"/>
    <w:rsid w:val="0003306E"/>
    <w:rsid w:val="00033D79"/>
    <w:rsid w:val="00033F0C"/>
    <w:rsid w:val="000341C2"/>
    <w:rsid w:val="000353F1"/>
    <w:rsid w:val="00035AFB"/>
    <w:rsid w:val="000361F7"/>
    <w:rsid w:val="0003684A"/>
    <w:rsid w:val="000368D5"/>
    <w:rsid w:val="000368EE"/>
    <w:rsid w:val="00036ADE"/>
    <w:rsid w:val="000370DF"/>
    <w:rsid w:val="000377ED"/>
    <w:rsid w:val="00037A8B"/>
    <w:rsid w:val="00040112"/>
    <w:rsid w:val="00040270"/>
    <w:rsid w:val="00040A40"/>
    <w:rsid w:val="00040F2F"/>
    <w:rsid w:val="000417AB"/>
    <w:rsid w:val="00041B92"/>
    <w:rsid w:val="00041DB2"/>
    <w:rsid w:val="00042336"/>
    <w:rsid w:val="000424A4"/>
    <w:rsid w:val="00042F72"/>
    <w:rsid w:val="00043918"/>
    <w:rsid w:val="00043ED1"/>
    <w:rsid w:val="00043F43"/>
    <w:rsid w:val="000441E2"/>
    <w:rsid w:val="0004426F"/>
    <w:rsid w:val="00044887"/>
    <w:rsid w:val="00044A3F"/>
    <w:rsid w:val="00045360"/>
    <w:rsid w:val="00045374"/>
    <w:rsid w:val="000453EA"/>
    <w:rsid w:val="00045830"/>
    <w:rsid w:val="00045910"/>
    <w:rsid w:val="00045B20"/>
    <w:rsid w:val="00045BCD"/>
    <w:rsid w:val="00046396"/>
    <w:rsid w:val="000464FF"/>
    <w:rsid w:val="00046650"/>
    <w:rsid w:val="00047735"/>
    <w:rsid w:val="00047B1E"/>
    <w:rsid w:val="00051026"/>
    <w:rsid w:val="00051324"/>
    <w:rsid w:val="000515CC"/>
    <w:rsid w:val="00051786"/>
    <w:rsid w:val="00051B2E"/>
    <w:rsid w:val="00051D72"/>
    <w:rsid w:val="000526A0"/>
    <w:rsid w:val="000526E5"/>
    <w:rsid w:val="000530DD"/>
    <w:rsid w:val="000531C0"/>
    <w:rsid w:val="0005345F"/>
    <w:rsid w:val="00053FF7"/>
    <w:rsid w:val="000544C8"/>
    <w:rsid w:val="000547A5"/>
    <w:rsid w:val="0005498A"/>
    <w:rsid w:val="00054D51"/>
    <w:rsid w:val="00054D8D"/>
    <w:rsid w:val="00055058"/>
    <w:rsid w:val="000554C4"/>
    <w:rsid w:val="00055DDF"/>
    <w:rsid w:val="00055F03"/>
    <w:rsid w:val="00056092"/>
    <w:rsid w:val="0005622D"/>
    <w:rsid w:val="000564E7"/>
    <w:rsid w:val="00056809"/>
    <w:rsid w:val="00056A24"/>
    <w:rsid w:val="00056A5E"/>
    <w:rsid w:val="00056F27"/>
    <w:rsid w:val="000575D8"/>
    <w:rsid w:val="0005781D"/>
    <w:rsid w:val="00057930"/>
    <w:rsid w:val="00057966"/>
    <w:rsid w:val="00057AB1"/>
    <w:rsid w:val="00057B26"/>
    <w:rsid w:val="00057F4E"/>
    <w:rsid w:val="00057FE8"/>
    <w:rsid w:val="00060040"/>
    <w:rsid w:val="00060528"/>
    <w:rsid w:val="000606D5"/>
    <w:rsid w:val="000608AC"/>
    <w:rsid w:val="00060AC0"/>
    <w:rsid w:val="00061503"/>
    <w:rsid w:val="00061520"/>
    <w:rsid w:val="00061A4B"/>
    <w:rsid w:val="00061A58"/>
    <w:rsid w:val="0006213F"/>
    <w:rsid w:val="000625E6"/>
    <w:rsid w:val="000627D0"/>
    <w:rsid w:val="00062AFF"/>
    <w:rsid w:val="0006300D"/>
    <w:rsid w:val="00063032"/>
    <w:rsid w:val="0006365B"/>
    <w:rsid w:val="0006376D"/>
    <w:rsid w:val="000643E5"/>
    <w:rsid w:val="000644CA"/>
    <w:rsid w:val="00064AA2"/>
    <w:rsid w:val="00064AC3"/>
    <w:rsid w:val="00064DB8"/>
    <w:rsid w:val="00065D2C"/>
    <w:rsid w:val="00066099"/>
    <w:rsid w:val="000666AC"/>
    <w:rsid w:val="00066E22"/>
    <w:rsid w:val="000674ED"/>
    <w:rsid w:val="0007029B"/>
    <w:rsid w:val="00070995"/>
    <w:rsid w:val="00070A5D"/>
    <w:rsid w:val="00070C26"/>
    <w:rsid w:val="00071691"/>
    <w:rsid w:val="00071DD8"/>
    <w:rsid w:val="000727CA"/>
    <w:rsid w:val="0007307C"/>
    <w:rsid w:val="00074768"/>
    <w:rsid w:val="00074EEB"/>
    <w:rsid w:val="00075CBD"/>
    <w:rsid w:val="00076111"/>
    <w:rsid w:val="0007667B"/>
    <w:rsid w:val="00076EA9"/>
    <w:rsid w:val="00076EC7"/>
    <w:rsid w:val="00076EEB"/>
    <w:rsid w:val="00077139"/>
    <w:rsid w:val="000771B0"/>
    <w:rsid w:val="0007722E"/>
    <w:rsid w:val="000775B0"/>
    <w:rsid w:val="00077BB1"/>
    <w:rsid w:val="00077FE9"/>
    <w:rsid w:val="00080B1F"/>
    <w:rsid w:val="00080C8D"/>
    <w:rsid w:val="0008109D"/>
    <w:rsid w:val="00081543"/>
    <w:rsid w:val="00081743"/>
    <w:rsid w:val="000818D4"/>
    <w:rsid w:val="00081CC5"/>
    <w:rsid w:val="00082A71"/>
    <w:rsid w:val="00082D20"/>
    <w:rsid w:val="00083148"/>
    <w:rsid w:val="00083196"/>
    <w:rsid w:val="0008334F"/>
    <w:rsid w:val="0008338A"/>
    <w:rsid w:val="00083627"/>
    <w:rsid w:val="000839E4"/>
    <w:rsid w:val="00083C31"/>
    <w:rsid w:val="000842E9"/>
    <w:rsid w:val="00084C8D"/>
    <w:rsid w:val="00084D3D"/>
    <w:rsid w:val="0008582A"/>
    <w:rsid w:val="00085D42"/>
    <w:rsid w:val="00085F90"/>
    <w:rsid w:val="000866EA"/>
    <w:rsid w:val="000878D7"/>
    <w:rsid w:val="00087EC2"/>
    <w:rsid w:val="00090A6A"/>
    <w:rsid w:val="00091421"/>
    <w:rsid w:val="000919B0"/>
    <w:rsid w:val="00091C12"/>
    <w:rsid w:val="00091DE7"/>
    <w:rsid w:val="00091EC0"/>
    <w:rsid w:val="00092082"/>
    <w:rsid w:val="000921F3"/>
    <w:rsid w:val="0009230B"/>
    <w:rsid w:val="00092650"/>
    <w:rsid w:val="00092F43"/>
    <w:rsid w:val="00093291"/>
    <w:rsid w:val="00093331"/>
    <w:rsid w:val="000935DE"/>
    <w:rsid w:val="00093B2F"/>
    <w:rsid w:val="00094045"/>
    <w:rsid w:val="000943F1"/>
    <w:rsid w:val="000949F2"/>
    <w:rsid w:val="00094B8A"/>
    <w:rsid w:val="00094CE2"/>
    <w:rsid w:val="000953C0"/>
    <w:rsid w:val="000953C6"/>
    <w:rsid w:val="000954F7"/>
    <w:rsid w:val="00095801"/>
    <w:rsid w:val="000959B4"/>
    <w:rsid w:val="00095A1A"/>
    <w:rsid w:val="00095B23"/>
    <w:rsid w:val="00096153"/>
    <w:rsid w:val="0009644C"/>
    <w:rsid w:val="00096639"/>
    <w:rsid w:val="00096688"/>
    <w:rsid w:val="00096A23"/>
    <w:rsid w:val="00096DE5"/>
    <w:rsid w:val="00096F29"/>
    <w:rsid w:val="00097286"/>
    <w:rsid w:val="000A0013"/>
    <w:rsid w:val="000A0776"/>
    <w:rsid w:val="000A0A04"/>
    <w:rsid w:val="000A101D"/>
    <w:rsid w:val="000A1430"/>
    <w:rsid w:val="000A1B9E"/>
    <w:rsid w:val="000A1CFC"/>
    <w:rsid w:val="000A1F98"/>
    <w:rsid w:val="000A2472"/>
    <w:rsid w:val="000A262D"/>
    <w:rsid w:val="000A2C91"/>
    <w:rsid w:val="000A30F6"/>
    <w:rsid w:val="000A3438"/>
    <w:rsid w:val="000A3DEB"/>
    <w:rsid w:val="000A3E57"/>
    <w:rsid w:val="000A42B8"/>
    <w:rsid w:val="000A51FA"/>
    <w:rsid w:val="000A5437"/>
    <w:rsid w:val="000A5940"/>
    <w:rsid w:val="000A5B35"/>
    <w:rsid w:val="000A5EBF"/>
    <w:rsid w:val="000A6869"/>
    <w:rsid w:val="000A68D3"/>
    <w:rsid w:val="000A6916"/>
    <w:rsid w:val="000A7D30"/>
    <w:rsid w:val="000B04EF"/>
    <w:rsid w:val="000B0572"/>
    <w:rsid w:val="000B0EA6"/>
    <w:rsid w:val="000B1779"/>
    <w:rsid w:val="000B1892"/>
    <w:rsid w:val="000B1FF5"/>
    <w:rsid w:val="000B2079"/>
    <w:rsid w:val="000B227A"/>
    <w:rsid w:val="000B2D0A"/>
    <w:rsid w:val="000B2E52"/>
    <w:rsid w:val="000B2ECD"/>
    <w:rsid w:val="000B32E6"/>
    <w:rsid w:val="000B34D6"/>
    <w:rsid w:val="000B35A4"/>
    <w:rsid w:val="000B35EB"/>
    <w:rsid w:val="000B370C"/>
    <w:rsid w:val="000B4361"/>
    <w:rsid w:val="000B4424"/>
    <w:rsid w:val="000B45DC"/>
    <w:rsid w:val="000B47DA"/>
    <w:rsid w:val="000B4DC9"/>
    <w:rsid w:val="000B529D"/>
    <w:rsid w:val="000B5519"/>
    <w:rsid w:val="000B562B"/>
    <w:rsid w:val="000B5F0A"/>
    <w:rsid w:val="000B5F36"/>
    <w:rsid w:val="000B63F2"/>
    <w:rsid w:val="000B6DDC"/>
    <w:rsid w:val="000B73A2"/>
    <w:rsid w:val="000B77C8"/>
    <w:rsid w:val="000B79B9"/>
    <w:rsid w:val="000B7CEA"/>
    <w:rsid w:val="000B7FAB"/>
    <w:rsid w:val="000C015A"/>
    <w:rsid w:val="000C023B"/>
    <w:rsid w:val="000C053B"/>
    <w:rsid w:val="000C0AFA"/>
    <w:rsid w:val="000C0F66"/>
    <w:rsid w:val="000C1045"/>
    <w:rsid w:val="000C139B"/>
    <w:rsid w:val="000C16D3"/>
    <w:rsid w:val="000C172B"/>
    <w:rsid w:val="000C194C"/>
    <w:rsid w:val="000C24D6"/>
    <w:rsid w:val="000C2A83"/>
    <w:rsid w:val="000C3058"/>
    <w:rsid w:val="000C305E"/>
    <w:rsid w:val="000C31AE"/>
    <w:rsid w:val="000C33B3"/>
    <w:rsid w:val="000C37DC"/>
    <w:rsid w:val="000C3C8A"/>
    <w:rsid w:val="000C40B4"/>
    <w:rsid w:val="000C43A2"/>
    <w:rsid w:val="000C45E3"/>
    <w:rsid w:val="000C460B"/>
    <w:rsid w:val="000C4729"/>
    <w:rsid w:val="000C57AD"/>
    <w:rsid w:val="000C6942"/>
    <w:rsid w:val="000C6EC9"/>
    <w:rsid w:val="000C7A15"/>
    <w:rsid w:val="000C7A50"/>
    <w:rsid w:val="000D006E"/>
    <w:rsid w:val="000D0C51"/>
    <w:rsid w:val="000D13E2"/>
    <w:rsid w:val="000D1CD4"/>
    <w:rsid w:val="000D1D19"/>
    <w:rsid w:val="000D2955"/>
    <w:rsid w:val="000D3065"/>
    <w:rsid w:val="000D3088"/>
    <w:rsid w:val="000D333F"/>
    <w:rsid w:val="000D337C"/>
    <w:rsid w:val="000D33E0"/>
    <w:rsid w:val="000D357F"/>
    <w:rsid w:val="000D3C74"/>
    <w:rsid w:val="000D3C7D"/>
    <w:rsid w:val="000D3CAC"/>
    <w:rsid w:val="000D3D12"/>
    <w:rsid w:val="000D3F72"/>
    <w:rsid w:val="000D40A4"/>
    <w:rsid w:val="000D4426"/>
    <w:rsid w:val="000D4E3A"/>
    <w:rsid w:val="000D4F27"/>
    <w:rsid w:val="000D5246"/>
    <w:rsid w:val="000D52D9"/>
    <w:rsid w:val="000D55BF"/>
    <w:rsid w:val="000D5766"/>
    <w:rsid w:val="000D5F50"/>
    <w:rsid w:val="000D60A7"/>
    <w:rsid w:val="000D613A"/>
    <w:rsid w:val="000D61D9"/>
    <w:rsid w:val="000D61F2"/>
    <w:rsid w:val="000D6684"/>
    <w:rsid w:val="000D6712"/>
    <w:rsid w:val="000D69E1"/>
    <w:rsid w:val="000D6DD3"/>
    <w:rsid w:val="000D6FCC"/>
    <w:rsid w:val="000D7716"/>
    <w:rsid w:val="000D78D3"/>
    <w:rsid w:val="000E0215"/>
    <w:rsid w:val="000E04A6"/>
    <w:rsid w:val="000E05AA"/>
    <w:rsid w:val="000E0643"/>
    <w:rsid w:val="000E0D14"/>
    <w:rsid w:val="000E1172"/>
    <w:rsid w:val="000E1E8F"/>
    <w:rsid w:val="000E224C"/>
    <w:rsid w:val="000E22AE"/>
    <w:rsid w:val="000E335D"/>
    <w:rsid w:val="000E5315"/>
    <w:rsid w:val="000E5A8C"/>
    <w:rsid w:val="000E6DF5"/>
    <w:rsid w:val="000E6F60"/>
    <w:rsid w:val="000E720C"/>
    <w:rsid w:val="000E7763"/>
    <w:rsid w:val="000E7D55"/>
    <w:rsid w:val="000F0473"/>
    <w:rsid w:val="000F0862"/>
    <w:rsid w:val="000F0909"/>
    <w:rsid w:val="000F10CE"/>
    <w:rsid w:val="000F1C5A"/>
    <w:rsid w:val="000F289A"/>
    <w:rsid w:val="000F28BB"/>
    <w:rsid w:val="000F2A6F"/>
    <w:rsid w:val="000F38E7"/>
    <w:rsid w:val="000F3C26"/>
    <w:rsid w:val="000F46E6"/>
    <w:rsid w:val="000F4B95"/>
    <w:rsid w:val="000F4F61"/>
    <w:rsid w:val="000F4F9D"/>
    <w:rsid w:val="000F4FCA"/>
    <w:rsid w:val="000F5C15"/>
    <w:rsid w:val="000F5FF4"/>
    <w:rsid w:val="000F604B"/>
    <w:rsid w:val="000F66D3"/>
    <w:rsid w:val="000F6B09"/>
    <w:rsid w:val="000F7398"/>
    <w:rsid w:val="000F766E"/>
    <w:rsid w:val="001006DF"/>
    <w:rsid w:val="00100715"/>
    <w:rsid w:val="00100A42"/>
    <w:rsid w:val="00100EE6"/>
    <w:rsid w:val="00100FC1"/>
    <w:rsid w:val="00101316"/>
    <w:rsid w:val="00101508"/>
    <w:rsid w:val="001023AC"/>
    <w:rsid w:val="00102F22"/>
    <w:rsid w:val="001030ED"/>
    <w:rsid w:val="0010397D"/>
    <w:rsid w:val="00103A25"/>
    <w:rsid w:val="00104A2D"/>
    <w:rsid w:val="00105234"/>
    <w:rsid w:val="00105728"/>
    <w:rsid w:val="001059EA"/>
    <w:rsid w:val="00106029"/>
    <w:rsid w:val="00106486"/>
    <w:rsid w:val="0010649A"/>
    <w:rsid w:val="00106DD2"/>
    <w:rsid w:val="00106FBF"/>
    <w:rsid w:val="0010760A"/>
    <w:rsid w:val="001079EF"/>
    <w:rsid w:val="00107ED2"/>
    <w:rsid w:val="001113D0"/>
    <w:rsid w:val="0011156A"/>
    <w:rsid w:val="00111EA2"/>
    <w:rsid w:val="001123A5"/>
    <w:rsid w:val="00112963"/>
    <w:rsid w:val="0011325C"/>
    <w:rsid w:val="00113AFE"/>
    <w:rsid w:val="001147DB"/>
    <w:rsid w:val="00114AB8"/>
    <w:rsid w:val="00114E4C"/>
    <w:rsid w:val="0011532D"/>
    <w:rsid w:val="001154DB"/>
    <w:rsid w:val="001159EE"/>
    <w:rsid w:val="0011632F"/>
    <w:rsid w:val="001164B1"/>
    <w:rsid w:val="00116527"/>
    <w:rsid w:val="001169B5"/>
    <w:rsid w:val="00116A46"/>
    <w:rsid w:val="00116DB8"/>
    <w:rsid w:val="001170C6"/>
    <w:rsid w:val="00117852"/>
    <w:rsid w:val="001178F3"/>
    <w:rsid w:val="00117FC7"/>
    <w:rsid w:val="001200D9"/>
    <w:rsid w:val="0012013A"/>
    <w:rsid w:val="00120260"/>
    <w:rsid w:val="001208A8"/>
    <w:rsid w:val="00120E4B"/>
    <w:rsid w:val="00120E63"/>
    <w:rsid w:val="001211E2"/>
    <w:rsid w:val="0012133E"/>
    <w:rsid w:val="00122C44"/>
    <w:rsid w:val="00122C5F"/>
    <w:rsid w:val="001230CA"/>
    <w:rsid w:val="001233D4"/>
    <w:rsid w:val="00123518"/>
    <w:rsid w:val="001239D8"/>
    <w:rsid w:val="00123A57"/>
    <w:rsid w:val="00123E68"/>
    <w:rsid w:val="0012451F"/>
    <w:rsid w:val="00124744"/>
    <w:rsid w:val="00124C9F"/>
    <w:rsid w:val="001250B2"/>
    <w:rsid w:val="00125223"/>
    <w:rsid w:val="00125624"/>
    <w:rsid w:val="001256EE"/>
    <w:rsid w:val="00125A06"/>
    <w:rsid w:val="00126580"/>
    <w:rsid w:val="00126AC7"/>
    <w:rsid w:val="001303A7"/>
    <w:rsid w:val="0013043A"/>
    <w:rsid w:val="0013045C"/>
    <w:rsid w:val="00130797"/>
    <w:rsid w:val="00130A58"/>
    <w:rsid w:val="00131518"/>
    <w:rsid w:val="00131E69"/>
    <w:rsid w:val="001323B5"/>
    <w:rsid w:val="00132ABA"/>
    <w:rsid w:val="00132EE0"/>
    <w:rsid w:val="0013306C"/>
    <w:rsid w:val="0013332E"/>
    <w:rsid w:val="0013394D"/>
    <w:rsid w:val="00133FE3"/>
    <w:rsid w:val="0013471D"/>
    <w:rsid w:val="0013475D"/>
    <w:rsid w:val="0013487B"/>
    <w:rsid w:val="00134D17"/>
    <w:rsid w:val="0013595F"/>
    <w:rsid w:val="00135CB4"/>
    <w:rsid w:val="00135D88"/>
    <w:rsid w:val="001363AA"/>
    <w:rsid w:val="00136DC6"/>
    <w:rsid w:val="00136DE6"/>
    <w:rsid w:val="00136F98"/>
    <w:rsid w:val="001372A5"/>
    <w:rsid w:val="0013754B"/>
    <w:rsid w:val="00137670"/>
    <w:rsid w:val="00140047"/>
    <w:rsid w:val="00140233"/>
    <w:rsid w:val="0014098F"/>
    <w:rsid w:val="001410B4"/>
    <w:rsid w:val="001412E9"/>
    <w:rsid w:val="0014173A"/>
    <w:rsid w:val="001417F8"/>
    <w:rsid w:val="001418D2"/>
    <w:rsid w:val="00141E3E"/>
    <w:rsid w:val="00141E63"/>
    <w:rsid w:val="0014257A"/>
    <w:rsid w:val="001426CC"/>
    <w:rsid w:val="00142B49"/>
    <w:rsid w:val="00142DCB"/>
    <w:rsid w:val="0014379F"/>
    <w:rsid w:val="00143D38"/>
    <w:rsid w:val="00144110"/>
    <w:rsid w:val="001445E9"/>
    <w:rsid w:val="00144DBB"/>
    <w:rsid w:val="0014527E"/>
    <w:rsid w:val="001456EF"/>
    <w:rsid w:val="00145B43"/>
    <w:rsid w:val="00146118"/>
    <w:rsid w:val="001466C5"/>
    <w:rsid w:val="001466D0"/>
    <w:rsid w:val="00146B7D"/>
    <w:rsid w:val="00146ED0"/>
    <w:rsid w:val="001474ED"/>
    <w:rsid w:val="00147633"/>
    <w:rsid w:val="001478CB"/>
    <w:rsid w:val="001479AA"/>
    <w:rsid w:val="00150DE5"/>
    <w:rsid w:val="00151116"/>
    <w:rsid w:val="0015165A"/>
    <w:rsid w:val="00151B75"/>
    <w:rsid w:val="00151DA3"/>
    <w:rsid w:val="001531A8"/>
    <w:rsid w:val="00153E27"/>
    <w:rsid w:val="00154F1C"/>
    <w:rsid w:val="00155175"/>
    <w:rsid w:val="00155433"/>
    <w:rsid w:val="001556F7"/>
    <w:rsid w:val="00156A41"/>
    <w:rsid w:val="00156AA4"/>
    <w:rsid w:val="001573C6"/>
    <w:rsid w:val="001573DE"/>
    <w:rsid w:val="00157452"/>
    <w:rsid w:val="0015775D"/>
    <w:rsid w:val="001577DE"/>
    <w:rsid w:val="0016130B"/>
    <w:rsid w:val="00161450"/>
    <w:rsid w:val="001618DE"/>
    <w:rsid w:val="00161933"/>
    <w:rsid w:val="00161CB6"/>
    <w:rsid w:val="00162785"/>
    <w:rsid w:val="001627F0"/>
    <w:rsid w:val="00162B33"/>
    <w:rsid w:val="00162DBF"/>
    <w:rsid w:val="001631F1"/>
    <w:rsid w:val="00163243"/>
    <w:rsid w:val="0016357B"/>
    <w:rsid w:val="001636FB"/>
    <w:rsid w:val="0016384B"/>
    <w:rsid w:val="001642DD"/>
    <w:rsid w:val="0016455D"/>
    <w:rsid w:val="00165494"/>
    <w:rsid w:val="00165724"/>
    <w:rsid w:val="001660AE"/>
    <w:rsid w:val="0016690A"/>
    <w:rsid w:val="00166CA2"/>
    <w:rsid w:val="00166EF4"/>
    <w:rsid w:val="001673D5"/>
    <w:rsid w:val="00170078"/>
    <w:rsid w:val="001704A5"/>
    <w:rsid w:val="001705D8"/>
    <w:rsid w:val="00170F01"/>
    <w:rsid w:val="00170F39"/>
    <w:rsid w:val="001712FD"/>
    <w:rsid w:val="00171EC3"/>
    <w:rsid w:val="00171F64"/>
    <w:rsid w:val="00172881"/>
    <w:rsid w:val="0017288D"/>
    <w:rsid w:val="00172ADA"/>
    <w:rsid w:val="00172AE7"/>
    <w:rsid w:val="00172DA0"/>
    <w:rsid w:val="00173932"/>
    <w:rsid w:val="00173E11"/>
    <w:rsid w:val="00174394"/>
    <w:rsid w:val="00174A2D"/>
    <w:rsid w:val="00174C25"/>
    <w:rsid w:val="00174E14"/>
    <w:rsid w:val="00174EAF"/>
    <w:rsid w:val="0017558B"/>
    <w:rsid w:val="00175F9E"/>
    <w:rsid w:val="001765AE"/>
    <w:rsid w:val="00176A24"/>
    <w:rsid w:val="00177786"/>
    <w:rsid w:val="0017778A"/>
    <w:rsid w:val="0018051B"/>
    <w:rsid w:val="00180C0C"/>
    <w:rsid w:val="00181314"/>
    <w:rsid w:val="001817C9"/>
    <w:rsid w:val="0018240F"/>
    <w:rsid w:val="001824CB"/>
    <w:rsid w:val="00182796"/>
    <w:rsid w:val="00182A6A"/>
    <w:rsid w:val="00182B1B"/>
    <w:rsid w:val="00182C1A"/>
    <w:rsid w:val="0018356F"/>
    <w:rsid w:val="00183C40"/>
    <w:rsid w:val="00183E1C"/>
    <w:rsid w:val="001846C4"/>
    <w:rsid w:val="001847CD"/>
    <w:rsid w:val="001849BF"/>
    <w:rsid w:val="00184B99"/>
    <w:rsid w:val="00184BEE"/>
    <w:rsid w:val="00184BFA"/>
    <w:rsid w:val="001852DD"/>
    <w:rsid w:val="001853DE"/>
    <w:rsid w:val="00185CBF"/>
    <w:rsid w:val="00185D4F"/>
    <w:rsid w:val="00186497"/>
    <w:rsid w:val="001867EE"/>
    <w:rsid w:val="001868C5"/>
    <w:rsid w:val="001869C4"/>
    <w:rsid w:val="0018736B"/>
    <w:rsid w:val="0018760B"/>
    <w:rsid w:val="00187F02"/>
    <w:rsid w:val="001901B1"/>
    <w:rsid w:val="00190525"/>
    <w:rsid w:val="001905EA"/>
    <w:rsid w:val="00190DCC"/>
    <w:rsid w:val="001916D0"/>
    <w:rsid w:val="00191BDD"/>
    <w:rsid w:val="00192E5C"/>
    <w:rsid w:val="00192F8E"/>
    <w:rsid w:val="00193279"/>
    <w:rsid w:val="00193D88"/>
    <w:rsid w:val="00193F3F"/>
    <w:rsid w:val="00194C5C"/>
    <w:rsid w:val="00195082"/>
    <w:rsid w:val="00195D25"/>
    <w:rsid w:val="0019626B"/>
    <w:rsid w:val="00196A66"/>
    <w:rsid w:val="00196ACE"/>
    <w:rsid w:val="00196CD8"/>
    <w:rsid w:val="00197059"/>
    <w:rsid w:val="001974A1"/>
    <w:rsid w:val="001974A4"/>
    <w:rsid w:val="001975A7"/>
    <w:rsid w:val="00197C0A"/>
    <w:rsid w:val="00197DC5"/>
    <w:rsid w:val="001A0073"/>
    <w:rsid w:val="001A09CB"/>
    <w:rsid w:val="001A138B"/>
    <w:rsid w:val="001A1B13"/>
    <w:rsid w:val="001A2595"/>
    <w:rsid w:val="001A2773"/>
    <w:rsid w:val="001A2883"/>
    <w:rsid w:val="001A28FC"/>
    <w:rsid w:val="001A3418"/>
    <w:rsid w:val="001A36B2"/>
    <w:rsid w:val="001A3A6F"/>
    <w:rsid w:val="001A401D"/>
    <w:rsid w:val="001A4293"/>
    <w:rsid w:val="001A4950"/>
    <w:rsid w:val="001A4DF6"/>
    <w:rsid w:val="001A5716"/>
    <w:rsid w:val="001A593B"/>
    <w:rsid w:val="001A5E50"/>
    <w:rsid w:val="001A5E8A"/>
    <w:rsid w:val="001A6230"/>
    <w:rsid w:val="001A6B4F"/>
    <w:rsid w:val="001A6C3C"/>
    <w:rsid w:val="001A6C45"/>
    <w:rsid w:val="001A72B2"/>
    <w:rsid w:val="001B016A"/>
    <w:rsid w:val="001B0719"/>
    <w:rsid w:val="001B0B48"/>
    <w:rsid w:val="001B0D72"/>
    <w:rsid w:val="001B145C"/>
    <w:rsid w:val="001B1556"/>
    <w:rsid w:val="001B1D3F"/>
    <w:rsid w:val="001B1F0A"/>
    <w:rsid w:val="001B2785"/>
    <w:rsid w:val="001B280C"/>
    <w:rsid w:val="001B2880"/>
    <w:rsid w:val="001B2B1B"/>
    <w:rsid w:val="001B2B28"/>
    <w:rsid w:val="001B2BF0"/>
    <w:rsid w:val="001B30EE"/>
    <w:rsid w:val="001B37B8"/>
    <w:rsid w:val="001B4497"/>
    <w:rsid w:val="001B493A"/>
    <w:rsid w:val="001B4A9A"/>
    <w:rsid w:val="001B4ABE"/>
    <w:rsid w:val="001B4C04"/>
    <w:rsid w:val="001B5542"/>
    <w:rsid w:val="001B5593"/>
    <w:rsid w:val="001B559E"/>
    <w:rsid w:val="001B687D"/>
    <w:rsid w:val="001B6F5C"/>
    <w:rsid w:val="001B715E"/>
    <w:rsid w:val="001B73AB"/>
    <w:rsid w:val="001B77CE"/>
    <w:rsid w:val="001B79C4"/>
    <w:rsid w:val="001C06AC"/>
    <w:rsid w:val="001C0A08"/>
    <w:rsid w:val="001C10F7"/>
    <w:rsid w:val="001C1119"/>
    <w:rsid w:val="001C13BC"/>
    <w:rsid w:val="001C13EC"/>
    <w:rsid w:val="001C2EE5"/>
    <w:rsid w:val="001C32CB"/>
    <w:rsid w:val="001C3D4D"/>
    <w:rsid w:val="001C51E3"/>
    <w:rsid w:val="001C5ECD"/>
    <w:rsid w:val="001C6BA8"/>
    <w:rsid w:val="001C7761"/>
    <w:rsid w:val="001C7F8C"/>
    <w:rsid w:val="001C7FA8"/>
    <w:rsid w:val="001C7FEE"/>
    <w:rsid w:val="001D02A9"/>
    <w:rsid w:val="001D02FF"/>
    <w:rsid w:val="001D0396"/>
    <w:rsid w:val="001D04C3"/>
    <w:rsid w:val="001D10D3"/>
    <w:rsid w:val="001D1565"/>
    <w:rsid w:val="001D16CC"/>
    <w:rsid w:val="001D1B35"/>
    <w:rsid w:val="001D2470"/>
    <w:rsid w:val="001D2497"/>
    <w:rsid w:val="001D28E7"/>
    <w:rsid w:val="001D383D"/>
    <w:rsid w:val="001D3BA4"/>
    <w:rsid w:val="001D3E4E"/>
    <w:rsid w:val="001D4077"/>
    <w:rsid w:val="001D583C"/>
    <w:rsid w:val="001D64E2"/>
    <w:rsid w:val="001D68C8"/>
    <w:rsid w:val="001D6931"/>
    <w:rsid w:val="001D6BCD"/>
    <w:rsid w:val="001D70CE"/>
    <w:rsid w:val="001D748F"/>
    <w:rsid w:val="001E032D"/>
    <w:rsid w:val="001E045C"/>
    <w:rsid w:val="001E0561"/>
    <w:rsid w:val="001E08E4"/>
    <w:rsid w:val="001E1096"/>
    <w:rsid w:val="001E1702"/>
    <w:rsid w:val="001E17B4"/>
    <w:rsid w:val="001E1836"/>
    <w:rsid w:val="001E1B29"/>
    <w:rsid w:val="001E1E0B"/>
    <w:rsid w:val="001E1E39"/>
    <w:rsid w:val="001E1EE1"/>
    <w:rsid w:val="001E2071"/>
    <w:rsid w:val="001E20FF"/>
    <w:rsid w:val="001E2203"/>
    <w:rsid w:val="001E269C"/>
    <w:rsid w:val="001E2DA7"/>
    <w:rsid w:val="001E2EC9"/>
    <w:rsid w:val="001E34ED"/>
    <w:rsid w:val="001E39A3"/>
    <w:rsid w:val="001E44BC"/>
    <w:rsid w:val="001E471B"/>
    <w:rsid w:val="001E521F"/>
    <w:rsid w:val="001E5BF5"/>
    <w:rsid w:val="001E6094"/>
    <w:rsid w:val="001E609C"/>
    <w:rsid w:val="001E63A2"/>
    <w:rsid w:val="001E6FB1"/>
    <w:rsid w:val="001E7227"/>
    <w:rsid w:val="001E79F6"/>
    <w:rsid w:val="001F064F"/>
    <w:rsid w:val="001F08FE"/>
    <w:rsid w:val="001F09F3"/>
    <w:rsid w:val="001F106C"/>
    <w:rsid w:val="001F13D1"/>
    <w:rsid w:val="001F14AB"/>
    <w:rsid w:val="001F2A95"/>
    <w:rsid w:val="001F2EE5"/>
    <w:rsid w:val="001F3342"/>
    <w:rsid w:val="001F3355"/>
    <w:rsid w:val="001F342C"/>
    <w:rsid w:val="001F3624"/>
    <w:rsid w:val="001F3727"/>
    <w:rsid w:val="001F3E54"/>
    <w:rsid w:val="001F3EA0"/>
    <w:rsid w:val="001F40FC"/>
    <w:rsid w:val="001F4923"/>
    <w:rsid w:val="001F5564"/>
    <w:rsid w:val="001F66FA"/>
    <w:rsid w:val="001F694C"/>
    <w:rsid w:val="001F7189"/>
    <w:rsid w:val="001F744D"/>
    <w:rsid w:val="001F78A2"/>
    <w:rsid w:val="001F7AB8"/>
    <w:rsid w:val="0020007F"/>
    <w:rsid w:val="00200394"/>
    <w:rsid w:val="00201304"/>
    <w:rsid w:val="00201858"/>
    <w:rsid w:val="0020189F"/>
    <w:rsid w:val="00201A35"/>
    <w:rsid w:val="00201ACC"/>
    <w:rsid w:val="00201B3C"/>
    <w:rsid w:val="00201BED"/>
    <w:rsid w:val="0020214F"/>
    <w:rsid w:val="00202E8F"/>
    <w:rsid w:val="00203B67"/>
    <w:rsid w:val="00203DE8"/>
    <w:rsid w:val="002043FB"/>
    <w:rsid w:val="00204415"/>
    <w:rsid w:val="0020452E"/>
    <w:rsid w:val="00204697"/>
    <w:rsid w:val="00204751"/>
    <w:rsid w:val="00204CE5"/>
    <w:rsid w:val="00204DE0"/>
    <w:rsid w:val="00204F7F"/>
    <w:rsid w:val="00205013"/>
    <w:rsid w:val="00205038"/>
    <w:rsid w:val="00205D49"/>
    <w:rsid w:val="00205D98"/>
    <w:rsid w:val="00205F08"/>
    <w:rsid w:val="002069A8"/>
    <w:rsid w:val="00207445"/>
    <w:rsid w:val="002074EB"/>
    <w:rsid w:val="00207C82"/>
    <w:rsid w:val="002101A5"/>
    <w:rsid w:val="00210631"/>
    <w:rsid w:val="00210B13"/>
    <w:rsid w:val="00210B24"/>
    <w:rsid w:val="00210E6D"/>
    <w:rsid w:val="0021119C"/>
    <w:rsid w:val="0021190A"/>
    <w:rsid w:val="00211DAB"/>
    <w:rsid w:val="00212138"/>
    <w:rsid w:val="00212186"/>
    <w:rsid w:val="002121D2"/>
    <w:rsid w:val="00212A93"/>
    <w:rsid w:val="00212C55"/>
    <w:rsid w:val="00212EB7"/>
    <w:rsid w:val="00212F0C"/>
    <w:rsid w:val="0021301F"/>
    <w:rsid w:val="00213E65"/>
    <w:rsid w:val="00214437"/>
    <w:rsid w:val="00214AF4"/>
    <w:rsid w:val="00214C5E"/>
    <w:rsid w:val="002150E3"/>
    <w:rsid w:val="0021521A"/>
    <w:rsid w:val="00215454"/>
    <w:rsid w:val="00216228"/>
    <w:rsid w:val="00216A9F"/>
    <w:rsid w:val="00216B0C"/>
    <w:rsid w:val="00216BF9"/>
    <w:rsid w:val="0021714A"/>
    <w:rsid w:val="0021757D"/>
    <w:rsid w:val="002200C5"/>
    <w:rsid w:val="0022017C"/>
    <w:rsid w:val="00220607"/>
    <w:rsid w:val="00221747"/>
    <w:rsid w:val="002219CD"/>
    <w:rsid w:val="00222323"/>
    <w:rsid w:val="00223428"/>
    <w:rsid w:val="00223747"/>
    <w:rsid w:val="00223784"/>
    <w:rsid w:val="002241C9"/>
    <w:rsid w:val="00224CB3"/>
    <w:rsid w:val="00224DAB"/>
    <w:rsid w:val="0022610A"/>
    <w:rsid w:val="00226528"/>
    <w:rsid w:val="00226596"/>
    <w:rsid w:val="00226656"/>
    <w:rsid w:val="00226A4B"/>
    <w:rsid w:val="00226C74"/>
    <w:rsid w:val="00226E5F"/>
    <w:rsid w:val="002276FE"/>
    <w:rsid w:val="002278F4"/>
    <w:rsid w:val="00227C29"/>
    <w:rsid w:val="002300A5"/>
    <w:rsid w:val="002302DA"/>
    <w:rsid w:val="00230E2F"/>
    <w:rsid w:val="00231ABC"/>
    <w:rsid w:val="00231CF5"/>
    <w:rsid w:val="00231DA4"/>
    <w:rsid w:val="00232015"/>
    <w:rsid w:val="0023222A"/>
    <w:rsid w:val="00232515"/>
    <w:rsid w:val="00232C72"/>
    <w:rsid w:val="002344D0"/>
    <w:rsid w:val="0023465E"/>
    <w:rsid w:val="00234C2A"/>
    <w:rsid w:val="002354AD"/>
    <w:rsid w:val="002357B8"/>
    <w:rsid w:val="002359BB"/>
    <w:rsid w:val="00235EE8"/>
    <w:rsid w:val="002360B8"/>
    <w:rsid w:val="002364B6"/>
    <w:rsid w:val="002375B2"/>
    <w:rsid w:val="00237A04"/>
    <w:rsid w:val="00240039"/>
    <w:rsid w:val="002403CB"/>
    <w:rsid w:val="002409B8"/>
    <w:rsid w:val="00240B21"/>
    <w:rsid w:val="00240B3D"/>
    <w:rsid w:val="00240F25"/>
    <w:rsid w:val="0024104C"/>
    <w:rsid w:val="0024124E"/>
    <w:rsid w:val="002412C8"/>
    <w:rsid w:val="002415AD"/>
    <w:rsid w:val="00241836"/>
    <w:rsid w:val="00241924"/>
    <w:rsid w:val="00241B35"/>
    <w:rsid w:val="00241F1A"/>
    <w:rsid w:val="00242181"/>
    <w:rsid w:val="002422DE"/>
    <w:rsid w:val="00242BBB"/>
    <w:rsid w:val="00242BBD"/>
    <w:rsid w:val="00243394"/>
    <w:rsid w:val="002439D3"/>
    <w:rsid w:val="00243D50"/>
    <w:rsid w:val="00243DE0"/>
    <w:rsid w:val="002446AE"/>
    <w:rsid w:val="00245CD8"/>
    <w:rsid w:val="00245CE5"/>
    <w:rsid w:val="0024608D"/>
    <w:rsid w:val="00246101"/>
    <w:rsid w:val="00246B21"/>
    <w:rsid w:val="00246C21"/>
    <w:rsid w:val="002473C9"/>
    <w:rsid w:val="00247570"/>
    <w:rsid w:val="0024785A"/>
    <w:rsid w:val="0024790B"/>
    <w:rsid w:val="00247AD8"/>
    <w:rsid w:val="00247BFD"/>
    <w:rsid w:val="00250374"/>
    <w:rsid w:val="00251363"/>
    <w:rsid w:val="002513AA"/>
    <w:rsid w:val="0025182C"/>
    <w:rsid w:val="00251EEC"/>
    <w:rsid w:val="002524DD"/>
    <w:rsid w:val="00252919"/>
    <w:rsid w:val="00252FAF"/>
    <w:rsid w:val="00253219"/>
    <w:rsid w:val="002536A3"/>
    <w:rsid w:val="00253967"/>
    <w:rsid w:val="00253B77"/>
    <w:rsid w:val="00253DDE"/>
    <w:rsid w:val="00253E1F"/>
    <w:rsid w:val="00254243"/>
    <w:rsid w:val="00254509"/>
    <w:rsid w:val="00255150"/>
    <w:rsid w:val="002556A3"/>
    <w:rsid w:val="00255A3F"/>
    <w:rsid w:val="002569EE"/>
    <w:rsid w:val="002569F5"/>
    <w:rsid w:val="00256CE0"/>
    <w:rsid w:val="00257144"/>
    <w:rsid w:val="00257209"/>
    <w:rsid w:val="00257501"/>
    <w:rsid w:val="00257754"/>
    <w:rsid w:val="00257B6A"/>
    <w:rsid w:val="00257BE9"/>
    <w:rsid w:val="00260305"/>
    <w:rsid w:val="0026058D"/>
    <w:rsid w:val="00260B01"/>
    <w:rsid w:val="00260DD4"/>
    <w:rsid w:val="002612D0"/>
    <w:rsid w:val="002615B5"/>
    <w:rsid w:val="002615F3"/>
    <w:rsid w:val="00261CB1"/>
    <w:rsid w:val="00261E63"/>
    <w:rsid w:val="00261F96"/>
    <w:rsid w:val="0026238A"/>
    <w:rsid w:val="00262699"/>
    <w:rsid w:val="0026308E"/>
    <w:rsid w:val="00263280"/>
    <w:rsid w:val="002634C3"/>
    <w:rsid w:val="0026395C"/>
    <w:rsid w:val="00263F6D"/>
    <w:rsid w:val="002641CD"/>
    <w:rsid w:val="002644BF"/>
    <w:rsid w:val="00264644"/>
    <w:rsid w:val="00264D3D"/>
    <w:rsid w:val="00264F01"/>
    <w:rsid w:val="002651D1"/>
    <w:rsid w:val="00265633"/>
    <w:rsid w:val="00265704"/>
    <w:rsid w:val="00265C34"/>
    <w:rsid w:val="00265EF6"/>
    <w:rsid w:val="00265F71"/>
    <w:rsid w:val="00265FF7"/>
    <w:rsid w:val="00266380"/>
    <w:rsid w:val="00266AF9"/>
    <w:rsid w:val="00266BAD"/>
    <w:rsid w:val="00266F74"/>
    <w:rsid w:val="0026722F"/>
    <w:rsid w:val="00267650"/>
    <w:rsid w:val="00267705"/>
    <w:rsid w:val="00270432"/>
    <w:rsid w:val="0027045F"/>
    <w:rsid w:val="00270578"/>
    <w:rsid w:val="002706B2"/>
    <w:rsid w:val="0027152A"/>
    <w:rsid w:val="00271559"/>
    <w:rsid w:val="0027216A"/>
    <w:rsid w:val="00272799"/>
    <w:rsid w:val="00272E41"/>
    <w:rsid w:val="00273244"/>
    <w:rsid w:val="00273308"/>
    <w:rsid w:val="00273671"/>
    <w:rsid w:val="00273761"/>
    <w:rsid w:val="00273D2B"/>
    <w:rsid w:val="00274BF2"/>
    <w:rsid w:val="00274CFA"/>
    <w:rsid w:val="00274F78"/>
    <w:rsid w:val="002763F6"/>
    <w:rsid w:val="00276C4A"/>
    <w:rsid w:val="00276D12"/>
    <w:rsid w:val="00277279"/>
    <w:rsid w:val="00277336"/>
    <w:rsid w:val="002776C9"/>
    <w:rsid w:val="002779F3"/>
    <w:rsid w:val="00277E3B"/>
    <w:rsid w:val="00280118"/>
    <w:rsid w:val="002801F2"/>
    <w:rsid w:val="00280A54"/>
    <w:rsid w:val="00280CE3"/>
    <w:rsid w:val="00281265"/>
    <w:rsid w:val="0028135A"/>
    <w:rsid w:val="00282D20"/>
    <w:rsid w:val="00282EAB"/>
    <w:rsid w:val="00282F53"/>
    <w:rsid w:val="00283156"/>
    <w:rsid w:val="002840FD"/>
    <w:rsid w:val="0028527B"/>
    <w:rsid w:val="00285474"/>
    <w:rsid w:val="00285CBF"/>
    <w:rsid w:val="00285E35"/>
    <w:rsid w:val="00286931"/>
    <w:rsid w:val="00286C32"/>
    <w:rsid w:val="00286D72"/>
    <w:rsid w:val="002872ED"/>
    <w:rsid w:val="0029015F"/>
    <w:rsid w:val="00290A35"/>
    <w:rsid w:val="00290FCF"/>
    <w:rsid w:val="002911F4"/>
    <w:rsid w:val="002912CA"/>
    <w:rsid w:val="00291326"/>
    <w:rsid w:val="00292674"/>
    <w:rsid w:val="00292715"/>
    <w:rsid w:val="002927C4"/>
    <w:rsid w:val="00292F32"/>
    <w:rsid w:val="002935E7"/>
    <w:rsid w:val="0029409B"/>
    <w:rsid w:val="00294A89"/>
    <w:rsid w:val="00294D32"/>
    <w:rsid w:val="00294F54"/>
    <w:rsid w:val="00294F94"/>
    <w:rsid w:val="00295607"/>
    <w:rsid w:val="0029567F"/>
    <w:rsid w:val="00296087"/>
    <w:rsid w:val="002964F4"/>
    <w:rsid w:val="00296A48"/>
    <w:rsid w:val="00296BAF"/>
    <w:rsid w:val="002976D3"/>
    <w:rsid w:val="00297ABF"/>
    <w:rsid w:val="00297C00"/>
    <w:rsid w:val="002A0250"/>
    <w:rsid w:val="002A035C"/>
    <w:rsid w:val="002A0390"/>
    <w:rsid w:val="002A0419"/>
    <w:rsid w:val="002A07CF"/>
    <w:rsid w:val="002A0A76"/>
    <w:rsid w:val="002A0B07"/>
    <w:rsid w:val="002A10F1"/>
    <w:rsid w:val="002A169A"/>
    <w:rsid w:val="002A1A32"/>
    <w:rsid w:val="002A1BA3"/>
    <w:rsid w:val="002A201C"/>
    <w:rsid w:val="002A2A9C"/>
    <w:rsid w:val="002A2D12"/>
    <w:rsid w:val="002A3068"/>
    <w:rsid w:val="002A3440"/>
    <w:rsid w:val="002A3D5E"/>
    <w:rsid w:val="002A3F9C"/>
    <w:rsid w:val="002A4022"/>
    <w:rsid w:val="002A416B"/>
    <w:rsid w:val="002A4824"/>
    <w:rsid w:val="002A4AFF"/>
    <w:rsid w:val="002A4C85"/>
    <w:rsid w:val="002A4E01"/>
    <w:rsid w:val="002A57AE"/>
    <w:rsid w:val="002A6E9A"/>
    <w:rsid w:val="002A71B7"/>
    <w:rsid w:val="002A7A8C"/>
    <w:rsid w:val="002A7C6B"/>
    <w:rsid w:val="002B0C6C"/>
    <w:rsid w:val="002B1156"/>
    <w:rsid w:val="002B161A"/>
    <w:rsid w:val="002B1843"/>
    <w:rsid w:val="002B1D42"/>
    <w:rsid w:val="002B1E36"/>
    <w:rsid w:val="002B2182"/>
    <w:rsid w:val="002B23B2"/>
    <w:rsid w:val="002B24BE"/>
    <w:rsid w:val="002B26D6"/>
    <w:rsid w:val="002B293B"/>
    <w:rsid w:val="002B2AB6"/>
    <w:rsid w:val="002B2E89"/>
    <w:rsid w:val="002B35A0"/>
    <w:rsid w:val="002B3A70"/>
    <w:rsid w:val="002B3B3E"/>
    <w:rsid w:val="002B3DB6"/>
    <w:rsid w:val="002B4036"/>
    <w:rsid w:val="002B45AC"/>
    <w:rsid w:val="002B4CD6"/>
    <w:rsid w:val="002B4EA1"/>
    <w:rsid w:val="002B5230"/>
    <w:rsid w:val="002B5AB3"/>
    <w:rsid w:val="002B5E86"/>
    <w:rsid w:val="002B6284"/>
    <w:rsid w:val="002B6308"/>
    <w:rsid w:val="002B653B"/>
    <w:rsid w:val="002B672E"/>
    <w:rsid w:val="002B674F"/>
    <w:rsid w:val="002B6811"/>
    <w:rsid w:val="002B6C17"/>
    <w:rsid w:val="002B6DC8"/>
    <w:rsid w:val="002B74AE"/>
    <w:rsid w:val="002C0131"/>
    <w:rsid w:val="002C0866"/>
    <w:rsid w:val="002C0A88"/>
    <w:rsid w:val="002C0CFD"/>
    <w:rsid w:val="002C0E13"/>
    <w:rsid w:val="002C1591"/>
    <w:rsid w:val="002C1600"/>
    <w:rsid w:val="002C1E24"/>
    <w:rsid w:val="002C21E7"/>
    <w:rsid w:val="002C2345"/>
    <w:rsid w:val="002C2BEB"/>
    <w:rsid w:val="002C2C3D"/>
    <w:rsid w:val="002C32CB"/>
    <w:rsid w:val="002C34DA"/>
    <w:rsid w:val="002C460F"/>
    <w:rsid w:val="002C469E"/>
    <w:rsid w:val="002C489A"/>
    <w:rsid w:val="002C4BB2"/>
    <w:rsid w:val="002C553C"/>
    <w:rsid w:val="002C57CF"/>
    <w:rsid w:val="002C5BCB"/>
    <w:rsid w:val="002C6077"/>
    <w:rsid w:val="002C64DB"/>
    <w:rsid w:val="002C6794"/>
    <w:rsid w:val="002C6B76"/>
    <w:rsid w:val="002C7102"/>
    <w:rsid w:val="002C7297"/>
    <w:rsid w:val="002C763E"/>
    <w:rsid w:val="002C76F8"/>
    <w:rsid w:val="002D078C"/>
    <w:rsid w:val="002D08CE"/>
    <w:rsid w:val="002D12A6"/>
    <w:rsid w:val="002D154C"/>
    <w:rsid w:val="002D167F"/>
    <w:rsid w:val="002D1B49"/>
    <w:rsid w:val="002D1F12"/>
    <w:rsid w:val="002D2234"/>
    <w:rsid w:val="002D242C"/>
    <w:rsid w:val="002D3B65"/>
    <w:rsid w:val="002D4C97"/>
    <w:rsid w:val="002D4F28"/>
    <w:rsid w:val="002D51F5"/>
    <w:rsid w:val="002D5327"/>
    <w:rsid w:val="002D5373"/>
    <w:rsid w:val="002D5AAD"/>
    <w:rsid w:val="002D5C1E"/>
    <w:rsid w:val="002D6358"/>
    <w:rsid w:val="002D63F6"/>
    <w:rsid w:val="002D6611"/>
    <w:rsid w:val="002D6648"/>
    <w:rsid w:val="002D6BD9"/>
    <w:rsid w:val="002D734A"/>
    <w:rsid w:val="002E049F"/>
    <w:rsid w:val="002E244B"/>
    <w:rsid w:val="002E2952"/>
    <w:rsid w:val="002E3524"/>
    <w:rsid w:val="002E35E5"/>
    <w:rsid w:val="002E3B38"/>
    <w:rsid w:val="002E3E04"/>
    <w:rsid w:val="002E4C0E"/>
    <w:rsid w:val="002E5711"/>
    <w:rsid w:val="002E57FA"/>
    <w:rsid w:val="002E61B4"/>
    <w:rsid w:val="002E62F3"/>
    <w:rsid w:val="002E6AAC"/>
    <w:rsid w:val="002E7371"/>
    <w:rsid w:val="002E749D"/>
    <w:rsid w:val="002E7791"/>
    <w:rsid w:val="002E7AA0"/>
    <w:rsid w:val="002F0400"/>
    <w:rsid w:val="002F062D"/>
    <w:rsid w:val="002F0A70"/>
    <w:rsid w:val="002F11E7"/>
    <w:rsid w:val="002F161D"/>
    <w:rsid w:val="002F19EE"/>
    <w:rsid w:val="002F1A5F"/>
    <w:rsid w:val="002F1A91"/>
    <w:rsid w:val="002F2155"/>
    <w:rsid w:val="002F262C"/>
    <w:rsid w:val="002F2EC1"/>
    <w:rsid w:val="002F3E38"/>
    <w:rsid w:val="002F3EE0"/>
    <w:rsid w:val="002F3F1A"/>
    <w:rsid w:val="002F41A4"/>
    <w:rsid w:val="002F50BB"/>
    <w:rsid w:val="002F5DA6"/>
    <w:rsid w:val="002F6026"/>
    <w:rsid w:val="002F6436"/>
    <w:rsid w:val="002F6729"/>
    <w:rsid w:val="002F7059"/>
    <w:rsid w:val="002F7DDD"/>
    <w:rsid w:val="0030019F"/>
    <w:rsid w:val="003003F0"/>
    <w:rsid w:val="00300689"/>
    <w:rsid w:val="003006EC"/>
    <w:rsid w:val="00300B2C"/>
    <w:rsid w:val="00300FB0"/>
    <w:rsid w:val="003010E1"/>
    <w:rsid w:val="0030156C"/>
    <w:rsid w:val="00301892"/>
    <w:rsid w:val="00301BCF"/>
    <w:rsid w:val="0030243F"/>
    <w:rsid w:val="003024BB"/>
    <w:rsid w:val="00302DA3"/>
    <w:rsid w:val="00302E9E"/>
    <w:rsid w:val="0030389B"/>
    <w:rsid w:val="00303F7A"/>
    <w:rsid w:val="003042BC"/>
    <w:rsid w:val="003048CB"/>
    <w:rsid w:val="00304A55"/>
    <w:rsid w:val="00304B29"/>
    <w:rsid w:val="00304BA7"/>
    <w:rsid w:val="0030583F"/>
    <w:rsid w:val="003058FB"/>
    <w:rsid w:val="00306119"/>
    <w:rsid w:val="00306524"/>
    <w:rsid w:val="00306C5A"/>
    <w:rsid w:val="00306C9E"/>
    <w:rsid w:val="00306F43"/>
    <w:rsid w:val="003076D3"/>
    <w:rsid w:val="00310010"/>
    <w:rsid w:val="003105C1"/>
    <w:rsid w:val="003109E7"/>
    <w:rsid w:val="00311481"/>
    <w:rsid w:val="00311A5B"/>
    <w:rsid w:val="0031203D"/>
    <w:rsid w:val="0031207E"/>
    <w:rsid w:val="003120A8"/>
    <w:rsid w:val="00312640"/>
    <w:rsid w:val="0031289E"/>
    <w:rsid w:val="00312DCD"/>
    <w:rsid w:val="00312E37"/>
    <w:rsid w:val="00312F11"/>
    <w:rsid w:val="003138E5"/>
    <w:rsid w:val="00313C54"/>
    <w:rsid w:val="00314436"/>
    <w:rsid w:val="0031444E"/>
    <w:rsid w:val="00314858"/>
    <w:rsid w:val="00314881"/>
    <w:rsid w:val="00314DD3"/>
    <w:rsid w:val="00314E83"/>
    <w:rsid w:val="00314EF0"/>
    <w:rsid w:val="00315104"/>
    <w:rsid w:val="003153B1"/>
    <w:rsid w:val="00315A19"/>
    <w:rsid w:val="00316010"/>
    <w:rsid w:val="00316116"/>
    <w:rsid w:val="00316388"/>
    <w:rsid w:val="00316887"/>
    <w:rsid w:val="00317951"/>
    <w:rsid w:val="0031798B"/>
    <w:rsid w:val="00320455"/>
    <w:rsid w:val="00320743"/>
    <w:rsid w:val="00321053"/>
    <w:rsid w:val="00321460"/>
    <w:rsid w:val="00321BB3"/>
    <w:rsid w:val="00321C80"/>
    <w:rsid w:val="003223AE"/>
    <w:rsid w:val="00322FE0"/>
    <w:rsid w:val="003232F5"/>
    <w:rsid w:val="003234E5"/>
    <w:rsid w:val="00323E78"/>
    <w:rsid w:val="003241CA"/>
    <w:rsid w:val="003243CA"/>
    <w:rsid w:val="0032502B"/>
    <w:rsid w:val="00325069"/>
    <w:rsid w:val="00325243"/>
    <w:rsid w:val="00325496"/>
    <w:rsid w:val="00325A4D"/>
    <w:rsid w:val="00326623"/>
    <w:rsid w:val="00326675"/>
    <w:rsid w:val="003270B0"/>
    <w:rsid w:val="003274D5"/>
    <w:rsid w:val="0032777C"/>
    <w:rsid w:val="00327CBA"/>
    <w:rsid w:val="00327E85"/>
    <w:rsid w:val="00330683"/>
    <w:rsid w:val="00330B9C"/>
    <w:rsid w:val="00331411"/>
    <w:rsid w:val="00331C6C"/>
    <w:rsid w:val="00331F82"/>
    <w:rsid w:val="00332D9C"/>
    <w:rsid w:val="00332FC5"/>
    <w:rsid w:val="003342C5"/>
    <w:rsid w:val="003346B1"/>
    <w:rsid w:val="00334C02"/>
    <w:rsid w:val="00334DFD"/>
    <w:rsid w:val="00335CF6"/>
    <w:rsid w:val="00335E03"/>
    <w:rsid w:val="0033622E"/>
    <w:rsid w:val="00337481"/>
    <w:rsid w:val="003374D1"/>
    <w:rsid w:val="00337A80"/>
    <w:rsid w:val="00337BF7"/>
    <w:rsid w:val="00337CDF"/>
    <w:rsid w:val="00340D3E"/>
    <w:rsid w:val="00340FE0"/>
    <w:rsid w:val="00341282"/>
    <w:rsid w:val="0034128E"/>
    <w:rsid w:val="00341497"/>
    <w:rsid w:val="003415E2"/>
    <w:rsid w:val="00341DD4"/>
    <w:rsid w:val="00342287"/>
    <w:rsid w:val="003424E1"/>
    <w:rsid w:val="00342C46"/>
    <w:rsid w:val="00342C8F"/>
    <w:rsid w:val="00342EF0"/>
    <w:rsid w:val="003435C8"/>
    <w:rsid w:val="003435CF"/>
    <w:rsid w:val="00343C40"/>
    <w:rsid w:val="00343ED2"/>
    <w:rsid w:val="00344864"/>
    <w:rsid w:val="00344B41"/>
    <w:rsid w:val="00344CEA"/>
    <w:rsid w:val="003451B3"/>
    <w:rsid w:val="003451CD"/>
    <w:rsid w:val="00346111"/>
    <w:rsid w:val="00346733"/>
    <w:rsid w:val="00346AF8"/>
    <w:rsid w:val="00346CC5"/>
    <w:rsid w:val="00346E89"/>
    <w:rsid w:val="003471E5"/>
    <w:rsid w:val="003474C4"/>
    <w:rsid w:val="003478C3"/>
    <w:rsid w:val="00347914"/>
    <w:rsid w:val="00347FB8"/>
    <w:rsid w:val="0035000D"/>
    <w:rsid w:val="0035049C"/>
    <w:rsid w:val="003509AE"/>
    <w:rsid w:val="00350DE5"/>
    <w:rsid w:val="003511C1"/>
    <w:rsid w:val="003526A4"/>
    <w:rsid w:val="003528DA"/>
    <w:rsid w:val="0035375B"/>
    <w:rsid w:val="003539FF"/>
    <w:rsid w:val="00353ABC"/>
    <w:rsid w:val="00353B2E"/>
    <w:rsid w:val="00353BA7"/>
    <w:rsid w:val="00353BD5"/>
    <w:rsid w:val="0035417A"/>
    <w:rsid w:val="00354B31"/>
    <w:rsid w:val="0035501A"/>
    <w:rsid w:val="00355443"/>
    <w:rsid w:val="00355CCA"/>
    <w:rsid w:val="0035720C"/>
    <w:rsid w:val="00357876"/>
    <w:rsid w:val="00360380"/>
    <w:rsid w:val="00360DE4"/>
    <w:rsid w:val="00360F62"/>
    <w:rsid w:val="0036187D"/>
    <w:rsid w:val="00361AE4"/>
    <w:rsid w:val="00361B45"/>
    <w:rsid w:val="00361BDE"/>
    <w:rsid w:val="00361BE0"/>
    <w:rsid w:val="00361E74"/>
    <w:rsid w:val="0036287E"/>
    <w:rsid w:val="003628F5"/>
    <w:rsid w:val="00362ACE"/>
    <w:rsid w:val="00362FF3"/>
    <w:rsid w:val="003634F0"/>
    <w:rsid w:val="00363942"/>
    <w:rsid w:val="00363D3F"/>
    <w:rsid w:val="00363DA8"/>
    <w:rsid w:val="0036488A"/>
    <w:rsid w:val="003649D2"/>
    <w:rsid w:val="00364BB1"/>
    <w:rsid w:val="00364CD0"/>
    <w:rsid w:val="003660E1"/>
    <w:rsid w:val="0036613C"/>
    <w:rsid w:val="003662A4"/>
    <w:rsid w:val="0036634B"/>
    <w:rsid w:val="003668EB"/>
    <w:rsid w:val="00366AA8"/>
    <w:rsid w:val="00366C2D"/>
    <w:rsid w:val="00366D10"/>
    <w:rsid w:val="00366D9E"/>
    <w:rsid w:val="00367442"/>
    <w:rsid w:val="00367FC5"/>
    <w:rsid w:val="003706AB"/>
    <w:rsid w:val="00370986"/>
    <w:rsid w:val="00370C8B"/>
    <w:rsid w:val="00370E55"/>
    <w:rsid w:val="003717FD"/>
    <w:rsid w:val="003727CC"/>
    <w:rsid w:val="00372852"/>
    <w:rsid w:val="00372CB2"/>
    <w:rsid w:val="00372F4B"/>
    <w:rsid w:val="00373E3E"/>
    <w:rsid w:val="00373E7B"/>
    <w:rsid w:val="00374266"/>
    <w:rsid w:val="003743E1"/>
    <w:rsid w:val="00374923"/>
    <w:rsid w:val="00374D29"/>
    <w:rsid w:val="00374F7D"/>
    <w:rsid w:val="00375078"/>
    <w:rsid w:val="0037507C"/>
    <w:rsid w:val="003750D4"/>
    <w:rsid w:val="003752F0"/>
    <w:rsid w:val="00375373"/>
    <w:rsid w:val="0037563A"/>
    <w:rsid w:val="00376108"/>
    <w:rsid w:val="00376461"/>
    <w:rsid w:val="003764AD"/>
    <w:rsid w:val="0037652F"/>
    <w:rsid w:val="0037666B"/>
    <w:rsid w:val="0037697D"/>
    <w:rsid w:val="00377022"/>
    <w:rsid w:val="003774E8"/>
    <w:rsid w:val="00377A25"/>
    <w:rsid w:val="00377C20"/>
    <w:rsid w:val="00377ED4"/>
    <w:rsid w:val="00377F92"/>
    <w:rsid w:val="003805AB"/>
    <w:rsid w:val="00380631"/>
    <w:rsid w:val="003806AB"/>
    <w:rsid w:val="00380887"/>
    <w:rsid w:val="00381672"/>
    <w:rsid w:val="00381BDC"/>
    <w:rsid w:val="00381F62"/>
    <w:rsid w:val="0038215F"/>
    <w:rsid w:val="00382B01"/>
    <w:rsid w:val="00383FC2"/>
    <w:rsid w:val="00384253"/>
    <w:rsid w:val="003845CF"/>
    <w:rsid w:val="003847EB"/>
    <w:rsid w:val="00384B8F"/>
    <w:rsid w:val="00384FC9"/>
    <w:rsid w:val="00385532"/>
    <w:rsid w:val="00385E13"/>
    <w:rsid w:val="00385E25"/>
    <w:rsid w:val="00385EF3"/>
    <w:rsid w:val="00385F4A"/>
    <w:rsid w:val="003863DA"/>
    <w:rsid w:val="0038656E"/>
    <w:rsid w:val="00386EBB"/>
    <w:rsid w:val="00387206"/>
    <w:rsid w:val="00387344"/>
    <w:rsid w:val="00387BCD"/>
    <w:rsid w:val="0039039E"/>
    <w:rsid w:val="003908D9"/>
    <w:rsid w:val="00390C16"/>
    <w:rsid w:val="00390CBA"/>
    <w:rsid w:val="003916A2"/>
    <w:rsid w:val="0039199A"/>
    <w:rsid w:val="0039215A"/>
    <w:rsid w:val="003923D8"/>
    <w:rsid w:val="00392410"/>
    <w:rsid w:val="00393074"/>
    <w:rsid w:val="0039310A"/>
    <w:rsid w:val="0039316D"/>
    <w:rsid w:val="00393263"/>
    <w:rsid w:val="003934A4"/>
    <w:rsid w:val="003936DB"/>
    <w:rsid w:val="00393FD1"/>
    <w:rsid w:val="0039401A"/>
    <w:rsid w:val="00394577"/>
    <w:rsid w:val="00394B4F"/>
    <w:rsid w:val="00395646"/>
    <w:rsid w:val="00395706"/>
    <w:rsid w:val="00395771"/>
    <w:rsid w:val="00395896"/>
    <w:rsid w:val="00395A2D"/>
    <w:rsid w:val="00395D9A"/>
    <w:rsid w:val="003962C6"/>
    <w:rsid w:val="00396476"/>
    <w:rsid w:val="00396C23"/>
    <w:rsid w:val="003974DA"/>
    <w:rsid w:val="003975C2"/>
    <w:rsid w:val="003977E6"/>
    <w:rsid w:val="00397922"/>
    <w:rsid w:val="00397C23"/>
    <w:rsid w:val="00397EB3"/>
    <w:rsid w:val="003A07D7"/>
    <w:rsid w:val="003A07FE"/>
    <w:rsid w:val="003A0CF4"/>
    <w:rsid w:val="003A129E"/>
    <w:rsid w:val="003A141E"/>
    <w:rsid w:val="003A18C6"/>
    <w:rsid w:val="003A1E0A"/>
    <w:rsid w:val="003A20D3"/>
    <w:rsid w:val="003A2135"/>
    <w:rsid w:val="003A2280"/>
    <w:rsid w:val="003A286E"/>
    <w:rsid w:val="003A308A"/>
    <w:rsid w:val="003A3F0C"/>
    <w:rsid w:val="003A4AD1"/>
    <w:rsid w:val="003A4DF7"/>
    <w:rsid w:val="003A5380"/>
    <w:rsid w:val="003A62BA"/>
    <w:rsid w:val="003A778A"/>
    <w:rsid w:val="003A78CF"/>
    <w:rsid w:val="003A7D45"/>
    <w:rsid w:val="003A7DF6"/>
    <w:rsid w:val="003B0112"/>
    <w:rsid w:val="003B0734"/>
    <w:rsid w:val="003B1304"/>
    <w:rsid w:val="003B1A6F"/>
    <w:rsid w:val="003B1AFE"/>
    <w:rsid w:val="003B1B34"/>
    <w:rsid w:val="003B1E14"/>
    <w:rsid w:val="003B1FCC"/>
    <w:rsid w:val="003B290C"/>
    <w:rsid w:val="003B2F9C"/>
    <w:rsid w:val="003B340F"/>
    <w:rsid w:val="003B357E"/>
    <w:rsid w:val="003B3E67"/>
    <w:rsid w:val="003B4CE4"/>
    <w:rsid w:val="003B54B8"/>
    <w:rsid w:val="003B57FB"/>
    <w:rsid w:val="003B6034"/>
    <w:rsid w:val="003B6A45"/>
    <w:rsid w:val="003B6C89"/>
    <w:rsid w:val="003B75DB"/>
    <w:rsid w:val="003B7818"/>
    <w:rsid w:val="003C0438"/>
    <w:rsid w:val="003C0648"/>
    <w:rsid w:val="003C0982"/>
    <w:rsid w:val="003C0B04"/>
    <w:rsid w:val="003C1424"/>
    <w:rsid w:val="003C1F3E"/>
    <w:rsid w:val="003C1FBD"/>
    <w:rsid w:val="003C1FEF"/>
    <w:rsid w:val="003C246C"/>
    <w:rsid w:val="003C2DCF"/>
    <w:rsid w:val="003C3082"/>
    <w:rsid w:val="003C354F"/>
    <w:rsid w:val="003C35FA"/>
    <w:rsid w:val="003C370C"/>
    <w:rsid w:val="003C43C5"/>
    <w:rsid w:val="003C4421"/>
    <w:rsid w:val="003C4CC2"/>
    <w:rsid w:val="003C4E86"/>
    <w:rsid w:val="003C506E"/>
    <w:rsid w:val="003C55D4"/>
    <w:rsid w:val="003C6175"/>
    <w:rsid w:val="003C6A10"/>
    <w:rsid w:val="003C6B57"/>
    <w:rsid w:val="003C772E"/>
    <w:rsid w:val="003C7B68"/>
    <w:rsid w:val="003C7E1A"/>
    <w:rsid w:val="003D00CE"/>
    <w:rsid w:val="003D03EE"/>
    <w:rsid w:val="003D14A6"/>
    <w:rsid w:val="003D1728"/>
    <w:rsid w:val="003D184A"/>
    <w:rsid w:val="003D1C05"/>
    <w:rsid w:val="003D1E3A"/>
    <w:rsid w:val="003D23E0"/>
    <w:rsid w:val="003D2609"/>
    <w:rsid w:val="003D2AD7"/>
    <w:rsid w:val="003D2D28"/>
    <w:rsid w:val="003D2D65"/>
    <w:rsid w:val="003D32E2"/>
    <w:rsid w:val="003D3505"/>
    <w:rsid w:val="003D377B"/>
    <w:rsid w:val="003D38CF"/>
    <w:rsid w:val="003D3E82"/>
    <w:rsid w:val="003D4015"/>
    <w:rsid w:val="003D41DD"/>
    <w:rsid w:val="003D4721"/>
    <w:rsid w:val="003D4823"/>
    <w:rsid w:val="003D4B13"/>
    <w:rsid w:val="003D5856"/>
    <w:rsid w:val="003D5907"/>
    <w:rsid w:val="003D5C44"/>
    <w:rsid w:val="003D5F20"/>
    <w:rsid w:val="003D5F74"/>
    <w:rsid w:val="003D654D"/>
    <w:rsid w:val="003D6D09"/>
    <w:rsid w:val="003D71D0"/>
    <w:rsid w:val="003D762C"/>
    <w:rsid w:val="003D7ABC"/>
    <w:rsid w:val="003E002A"/>
    <w:rsid w:val="003E01F9"/>
    <w:rsid w:val="003E027B"/>
    <w:rsid w:val="003E04CB"/>
    <w:rsid w:val="003E056A"/>
    <w:rsid w:val="003E0E4B"/>
    <w:rsid w:val="003E0EF4"/>
    <w:rsid w:val="003E187C"/>
    <w:rsid w:val="003E1BDA"/>
    <w:rsid w:val="003E1E24"/>
    <w:rsid w:val="003E1F7F"/>
    <w:rsid w:val="003E2427"/>
    <w:rsid w:val="003E27AF"/>
    <w:rsid w:val="003E2959"/>
    <w:rsid w:val="003E2D6B"/>
    <w:rsid w:val="003E2F97"/>
    <w:rsid w:val="003E3E99"/>
    <w:rsid w:val="003E408E"/>
    <w:rsid w:val="003E4E07"/>
    <w:rsid w:val="003E4F51"/>
    <w:rsid w:val="003E56E5"/>
    <w:rsid w:val="003E5872"/>
    <w:rsid w:val="003E5C43"/>
    <w:rsid w:val="003E5C54"/>
    <w:rsid w:val="003E644C"/>
    <w:rsid w:val="003E7036"/>
    <w:rsid w:val="003E73B1"/>
    <w:rsid w:val="003E745D"/>
    <w:rsid w:val="003E7E6E"/>
    <w:rsid w:val="003F0277"/>
    <w:rsid w:val="003F05FF"/>
    <w:rsid w:val="003F09A8"/>
    <w:rsid w:val="003F154D"/>
    <w:rsid w:val="003F17E0"/>
    <w:rsid w:val="003F1C11"/>
    <w:rsid w:val="003F2183"/>
    <w:rsid w:val="003F2433"/>
    <w:rsid w:val="003F31BA"/>
    <w:rsid w:val="003F354F"/>
    <w:rsid w:val="003F3CEE"/>
    <w:rsid w:val="003F42C5"/>
    <w:rsid w:val="003F5D69"/>
    <w:rsid w:val="003F5EC9"/>
    <w:rsid w:val="003F65BA"/>
    <w:rsid w:val="003F6994"/>
    <w:rsid w:val="003F6A74"/>
    <w:rsid w:val="003F6F1D"/>
    <w:rsid w:val="003F73AA"/>
    <w:rsid w:val="003F76F2"/>
    <w:rsid w:val="003F7745"/>
    <w:rsid w:val="003F7B60"/>
    <w:rsid w:val="003F7DF5"/>
    <w:rsid w:val="00400173"/>
    <w:rsid w:val="004006B7"/>
    <w:rsid w:val="0040089B"/>
    <w:rsid w:val="00400B3C"/>
    <w:rsid w:val="00400BFF"/>
    <w:rsid w:val="00400DBD"/>
    <w:rsid w:val="0040106B"/>
    <w:rsid w:val="00401A68"/>
    <w:rsid w:val="00401FBA"/>
    <w:rsid w:val="00402346"/>
    <w:rsid w:val="00402540"/>
    <w:rsid w:val="0040257F"/>
    <w:rsid w:val="00402754"/>
    <w:rsid w:val="004029B3"/>
    <w:rsid w:val="00402E6F"/>
    <w:rsid w:val="00403258"/>
    <w:rsid w:val="0040325D"/>
    <w:rsid w:val="00403460"/>
    <w:rsid w:val="0040357E"/>
    <w:rsid w:val="00403664"/>
    <w:rsid w:val="004039FC"/>
    <w:rsid w:val="00403F64"/>
    <w:rsid w:val="00403F7A"/>
    <w:rsid w:val="00404078"/>
    <w:rsid w:val="004041AF"/>
    <w:rsid w:val="00404554"/>
    <w:rsid w:val="00404EFE"/>
    <w:rsid w:val="00405E55"/>
    <w:rsid w:val="00406888"/>
    <w:rsid w:val="00406DBB"/>
    <w:rsid w:val="00407087"/>
    <w:rsid w:val="004073A5"/>
    <w:rsid w:val="004104B8"/>
    <w:rsid w:val="00410557"/>
    <w:rsid w:val="00410578"/>
    <w:rsid w:val="00410D70"/>
    <w:rsid w:val="00411404"/>
    <w:rsid w:val="004115CD"/>
    <w:rsid w:val="0041213C"/>
    <w:rsid w:val="004127BF"/>
    <w:rsid w:val="004128A7"/>
    <w:rsid w:val="00412B0C"/>
    <w:rsid w:val="00412E86"/>
    <w:rsid w:val="004132E5"/>
    <w:rsid w:val="004134CF"/>
    <w:rsid w:val="00413B70"/>
    <w:rsid w:val="00413BEC"/>
    <w:rsid w:val="0041437C"/>
    <w:rsid w:val="004143CC"/>
    <w:rsid w:val="00414639"/>
    <w:rsid w:val="0041495F"/>
    <w:rsid w:val="00414AA5"/>
    <w:rsid w:val="00414C5A"/>
    <w:rsid w:val="00414F4D"/>
    <w:rsid w:val="00415BF5"/>
    <w:rsid w:val="00416772"/>
    <w:rsid w:val="0041678F"/>
    <w:rsid w:val="00416A3B"/>
    <w:rsid w:val="00417245"/>
    <w:rsid w:val="0041783F"/>
    <w:rsid w:val="00417AD2"/>
    <w:rsid w:val="00417BD7"/>
    <w:rsid w:val="00417CB6"/>
    <w:rsid w:val="00417DCE"/>
    <w:rsid w:val="00420413"/>
    <w:rsid w:val="00420711"/>
    <w:rsid w:val="004209CF"/>
    <w:rsid w:val="00420B02"/>
    <w:rsid w:val="00420D15"/>
    <w:rsid w:val="00420E78"/>
    <w:rsid w:val="00420EB6"/>
    <w:rsid w:val="0042118C"/>
    <w:rsid w:val="004216A5"/>
    <w:rsid w:val="00421F2E"/>
    <w:rsid w:val="00421FCA"/>
    <w:rsid w:val="0042208E"/>
    <w:rsid w:val="004221D8"/>
    <w:rsid w:val="0042282D"/>
    <w:rsid w:val="0042349B"/>
    <w:rsid w:val="00423FDC"/>
    <w:rsid w:val="00423FF6"/>
    <w:rsid w:val="004241F2"/>
    <w:rsid w:val="00424748"/>
    <w:rsid w:val="00425253"/>
    <w:rsid w:val="00425381"/>
    <w:rsid w:val="0042539B"/>
    <w:rsid w:val="00425551"/>
    <w:rsid w:val="004258B7"/>
    <w:rsid w:val="00425AE7"/>
    <w:rsid w:val="00425BCF"/>
    <w:rsid w:val="00425EE7"/>
    <w:rsid w:val="00425F8C"/>
    <w:rsid w:val="00426364"/>
    <w:rsid w:val="004264BF"/>
    <w:rsid w:val="004267CC"/>
    <w:rsid w:val="00426DEB"/>
    <w:rsid w:val="00427134"/>
    <w:rsid w:val="00427269"/>
    <w:rsid w:val="0042791F"/>
    <w:rsid w:val="00430245"/>
    <w:rsid w:val="00430D5E"/>
    <w:rsid w:val="00430F19"/>
    <w:rsid w:val="0043112D"/>
    <w:rsid w:val="0043147B"/>
    <w:rsid w:val="00431A5E"/>
    <w:rsid w:val="00431C7C"/>
    <w:rsid w:val="00431CFE"/>
    <w:rsid w:val="0043223F"/>
    <w:rsid w:val="00432D06"/>
    <w:rsid w:val="00432EB7"/>
    <w:rsid w:val="0043365E"/>
    <w:rsid w:val="00433AB0"/>
    <w:rsid w:val="00433F43"/>
    <w:rsid w:val="004356B0"/>
    <w:rsid w:val="0043570C"/>
    <w:rsid w:val="00435839"/>
    <w:rsid w:val="00435A5C"/>
    <w:rsid w:val="00435C21"/>
    <w:rsid w:val="00435DD7"/>
    <w:rsid w:val="00437186"/>
    <w:rsid w:val="004379C9"/>
    <w:rsid w:val="00437A8D"/>
    <w:rsid w:val="0044032F"/>
    <w:rsid w:val="0044085A"/>
    <w:rsid w:val="004416F2"/>
    <w:rsid w:val="004419C7"/>
    <w:rsid w:val="00441A81"/>
    <w:rsid w:val="00441B0D"/>
    <w:rsid w:val="00441C1F"/>
    <w:rsid w:val="00442BCA"/>
    <w:rsid w:val="00442D9C"/>
    <w:rsid w:val="00442F32"/>
    <w:rsid w:val="004431C4"/>
    <w:rsid w:val="004436E5"/>
    <w:rsid w:val="004437F2"/>
    <w:rsid w:val="00444190"/>
    <w:rsid w:val="00444236"/>
    <w:rsid w:val="004447D6"/>
    <w:rsid w:val="00444962"/>
    <w:rsid w:val="00444C8B"/>
    <w:rsid w:val="0044574E"/>
    <w:rsid w:val="004458B5"/>
    <w:rsid w:val="00445CB1"/>
    <w:rsid w:val="00446384"/>
    <w:rsid w:val="00446780"/>
    <w:rsid w:val="004467BE"/>
    <w:rsid w:val="0044689C"/>
    <w:rsid w:val="00446920"/>
    <w:rsid w:val="0044704A"/>
    <w:rsid w:val="0044704F"/>
    <w:rsid w:val="00447312"/>
    <w:rsid w:val="004506AE"/>
    <w:rsid w:val="004506FF"/>
    <w:rsid w:val="00450A9A"/>
    <w:rsid w:val="00450C89"/>
    <w:rsid w:val="0045121C"/>
    <w:rsid w:val="00451425"/>
    <w:rsid w:val="0045180A"/>
    <w:rsid w:val="0045194E"/>
    <w:rsid w:val="00451D53"/>
    <w:rsid w:val="00452A1E"/>
    <w:rsid w:val="00452C8D"/>
    <w:rsid w:val="00452DC9"/>
    <w:rsid w:val="004530AF"/>
    <w:rsid w:val="00453242"/>
    <w:rsid w:val="004532EA"/>
    <w:rsid w:val="00453F01"/>
    <w:rsid w:val="00454DA2"/>
    <w:rsid w:val="00454E03"/>
    <w:rsid w:val="00455423"/>
    <w:rsid w:val="00455825"/>
    <w:rsid w:val="0045599F"/>
    <w:rsid w:val="00455A87"/>
    <w:rsid w:val="00455F6C"/>
    <w:rsid w:val="00455FDF"/>
    <w:rsid w:val="00457218"/>
    <w:rsid w:val="0046057D"/>
    <w:rsid w:val="00460847"/>
    <w:rsid w:val="00461148"/>
    <w:rsid w:val="0046190D"/>
    <w:rsid w:val="00461B5F"/>
    <w:rsid w:val="004620C2"/>
    <w:rsid w:val="004625C8"/>
    <w:rsid w:val="00462D13"/>
    <w:rsid w:val="00463354"/>
    <w:rsid w:val="004638B7"/>
    <w:rsid w:val="004639C2"/>
    <w:rsid w:val="00463B4B"/>
    <w:rsid w:val="004640FA"/>
    <w:rsid w:val="00464309"/>
    <w:rsid w:val="004645BA"/>
    <w:rsid w:val="004647D1"/>
    <w:rsid w:val="004652A7"/>
    <w:rsid w:val="00465632"/>
    <w:rsid w:val="00465C62"/>
    <w:rsid w:val="00466082"/>
    <w:rsid w:val="004667F5"/>
    <w:rsid w:val="004668D3"/>
    <w:rsid w:val="0046713C"/>
    <w:rsid w:val="0046737E"/>
    <w:rsid w:val="004673DF"/>
    <w:rsid w:val="0046750B"/>
    <w:rsid w:val="004676A0"/>
    <w:rsid w:val="00467A2D"/>
    <w:rsid w:val="004704D3"/>
    <w:rsid w:val="004705F7"/>
    <w:rsid w:val="004709A7"/>
    <w:rsid w:val="00470CE3"/>
    <w:rsid w:val="00470D7D"/>
    <w:rsid w:val="00470E6B"/>
    <w:rsid w:val="00470F8A"/>
    <w:rsid w:val="0047114F"/>
    <w:rsid w:val="00471516"/>
    <w:rsid w:val="004721F4"/>
    <w:rsid w:val="004723B4"/>
    <w:rsid w:val="00473039"/>
    <w:rsid w:val="00473247"/>
    <w:rsid w:val="004736C5"/>
    <w:rsid w:val="004738E3"/>
    <w:rsid w:val="00473B69"/>
    <w:rsid w:val="00473CC1"/>
    <w:rsid w:val="004743C3"/>
    <w:rsid w:val="00475B0D"/>
    <w:rsid w:val="00475E21"/>
    <w:rsid w:val="00475E76"/>
    <w:rsid w:val="0047716F"/>
    <w:rsid w:val="004771E4"/>
    <w:rsid w:val="004778A7"/>
    <w:rsid w:val="004800F5"/>
    <w:rsid w:val="004814D6"/>
    <w:rsid w:val="00481BB7"/>
    <w:rsid w:val="00481F97"/>
    <w:rsid w:val="0048243C"/>
    <w:rsid w:val="00482DEB"/>
    <w:rsid w:val="00482FC3"/>
    <w:rsid w:val="004833A5"/>
    <w:rsid w:val="004835A9"/>
    <w:rsid w:val="00484141"/>
    <w:rsid w:val="00484703"/>
    <w:rsid w:val="004848E6"/>
    <w:rsid w:val="0048562B"/>
    <w:rsid w:val="004857A4"/>
    <w:rsid w:val="004867EC"/>
    <w:rsid w:val="00486AA8"/>
    <w:rsid w:val="0048741D"/>
    <w:rsid w:val="0048771A"/>
    <w:rsid w:val="00487BE8"/>
    <w:rsid w:val="00487DD8"/>
    <w:rsid w:val="0049088D"/>
    <w:rsid w:val="00490FF0"/>
    <w:rsid w:val="004910CA"/>
    <w:rsid w:val="00491897"/>
    <w:rsid w:val="00491C79"/>
    <w:rsid w:val="00492183"/>
    <w:rsid w:val="004922A9"/>
    <w:rsid w:val="004925F3"/>
    <w:rsid w:val="00492F00"/>
    <w:rsid w:val="00493053"/>
    <w:rsid w:val="004935FD"/>
    <w:rsid w:val="00494668"/>
    <w:rsid w:val="004946CC"/>
    <w:rsid w:val="0049486F"/>
    <w:rsid w:val="00494B32"/>
    <w:rsid w:val="00494D27"/>
    <w:rsid w:val="00495446"/>
    <w:rsid w:val="0049567D"/>
    <w:rsid w:val="0049589D"/>
    <w:rsid w:val="004961A7"/>
    <w:rsid w:val="00496B0E"/>
    <w:rsid w:val="00496C9B"/>
    <w:rsid w:val="00497335"/>
    <w:rsid w:val="004975A3"/>
    <w:rsid w:val="00497D31"/>
    <w:rsid w:val="004A0432"/>
    <w:rsid w:val="004A06CA"/>
    <w:rsid w:val="004A07F7"/>
    <w:rsid w:val="004A0CDF"/>
    <w:rsid w:val="004A1411"/>
    <w:rsid w:val="004A165B"/>
    <w:rsid w:val="004A2105"/>
    <w:rsid w:val="004A2466"/>
    <w:rsid w:val="004A2A82"/>
    <w:rsid w:val="004A2D50"/>
    <w:rsid w:val="004A41D2"/>
    <w:rsid w:val="004A47DE"/>
    <w:rsid w:val="004A4AFE"/>
    <w:rsid w:val="004A4CEB"/>
    <w:rsid w:val="004A58BA"/>
    <w:rsid w:val="004A59D2"/>
    <w:rsid w:val="004A5A06"/>
    <w:rsid w:val="004A5A39"/>
    <w:rsid w:val="004A5A9D"/>
    <w:rsid w:val="004A5B89"/>
    <w:rsid w:val="004A632C"/>
    <w:rsid w:val="004A6619"/>
    <w:rsid w:val="004A68F0"/>
    <w:rsid w:val="004A781F"/>
    <w:rsid w:val="004B05B3"/>
    <w:rsid w:val="004B0B77"/>
    <w:rsid w:val="004B0C69"/>
    <w:rsid w:val="004B0E48"/>
    <w:rsid w:val="004B105C"/>
    <w:rsid w:val="004B158F"/>
    <w:rsid w:val="004B15F4"/>
    <w:rsid w:val="004B1A72"/>
    <w:rsid w:val="004B1E12"/>
    <w:rsid w:val="004B1E93"/>
    <w:rsid w:val="004B1F5D"/>
    <w:rsid w:val="004B235F"/>
    <w:rsid w:val="004B23ED"/>
    <w:rsid w:val="004B27CC"/>
    <w:rsid w:val="004B2ABE"/>
    <w:rsid w:val="004B2C98"/>
    <w:rsid w:val="004B2EB1"/>
    <w:rsid w:val="004B349C"/>
    <w:rsid w:val="004B3A13"/>
    <w:rsid w:val="004B40BF"/>
    <w:rsid w:val="004B4252"/>
    <w:rsid w:val="004B5087"/>
    <w:rsid w:val="004B549E"/>
    <w:rsid w:val="004B599F"/>
    <w:rsid w:val="004B5D68"/>
    <w:rsid w:val="004B6719"/>
    <w:rsid w:val="004B68FC"/>
    <w:rsid w:val="004B69D2"/>
    <w:rsid w:val="004B6DB9"/>
    <w:rsid w:val="004B6EA3"/>
    <w:rsid w:val="004B73E6"/>
    <w:rsid w:val="004B79FF"/>
    <w:rsid w:val="004B7AC5"/>
    <w:rsid w:val="004B7FD8"/>
    <w:rsid w:val="004C08F2"/>
    <w:rsid w:val="004C09EC"/>
    <w:rsid w:val="004C1128"/>
    <w:rsid w:val="004C11B3"/>
    <w:rsid w:val="004C130E"/>
    <w:rsid w:val="004C1333"/>
    <w:rsid w:val="004C1461"/>
    <w:rsid w:val="004C152B"/>
    <w:rsid w:val="004C1765"/>
    <w:rsid w:val="004C23EC"/>
    <w:rsid w:val="004C28D7"/>
    <w:rsid w:val="004C2909"/>
    <w:rsid w:val="004C2CE0"/>
    <w:rsid w:val="004C2F30"/>
    <w:rsid w:val="004C30BC"/>
    <w:rsid w:val="004C31A5"/>
    <w:rsid w:val="004C375E"/>
    <w:rsid w:val="004C37BC"/>
    <w:rsid w:val="004C3E40"/>
    <w:rsid w:val="004C4A1A"/>
    <w:rsid w:val="004C4D1C"/>
    <w:rsid w:val="004C531B"/>
    <w:rsid w:val="004C553B"/>
    <w:rsid w:val="004C61BA"/>
    <w:rsid w:val="004C642A"/>
    <w:rsid w:val="004C6494"/>
    <w:rsid w:val="004C6BFF"/>
    <w:rsid w:val="004C6F33"/>
    <w:rsid w:val="004C7834"/>
    <w:rsid w:val="004C7A07"/>
    <w:rsid w:val="004C7F9C"/>
    <w:rsid w:val="004D034F"/>
    <w:rsid w:val="004D06E3"/>
    <w:rsid w:val="004D072F"/>
    <w:rsid w:val="004D0810"/>
    <w:rsid w:val="004D0832"/>
    <w:rsid w:val="004D0E03"/>
    <w:rsid w:val="004D0F11"/>
    <w:rsid w:val="004D1D22"/>
    <w:rsid w:val="004D1D49"/>
    <w:rsid w:val="004D1D51"/>
    <w:rsid w:val="004D2029"/>
    <w:rsid w:val="004D2A50"/>
    <w:rsid w:val="004D2F6E"/>
    <w:rsid w:val="004D34DE"/>
    <w:rsid w:val="004D355E"/>
    <w:rsid w:val="004D3F4C"/>
    <w:rsid w:val="004D4002"/>
    <w:rsid w:val="004D431F"/>
    <w:rsid w:val="004D44AD"/>
    <w:rsid w:val="004D4C9F"/>
    <w:rsid w:val="004D512E"/>
    <w:rsid w:val="004D6404"/>
    <w:rsid w:val="004D7511"/>
    <w:rsid w:val="004D76CF"/>
    <w:rsid w:val="004D7B5B"/>
    <w:rsid w:val="004D7C70"/>
    <w:rsid w:val="004E0140"/>
    <w:rsid w:val="004E02A5"/>
    <w:rsid w:val="004E051F"/>
    <w:rsid w:val="004E0CCD"/>
    <w:rsid w:val="004E10D5"/>
    <w:rsid w:val="004E1877"/>
    <w:rsid w:val="004E278D"/>
    <w:rsid w:val="004E2C6C"/>
    <w:rsid w:val="004E30F3"/>
    <w:rsid w:val="004E31E9"/>
    <w:rsid w:val="004E3421"/>
    <w:rsid w:val="004E3442"/>
    <w:rsid w:val="004E37FD"/>
    <w:rsid w:val="004E3986"/>
    <w:rsid w:val="004E3E31"/>
    <w:rsid w:val="004E480E"/>
    <w:rsid w:val="004E4A27"/>
    <w:rsid w:val="004E4BAE"/>
    <w:rsid w:val="004E4DA5"/>
    <w:rsid w:val="004E54E9"/>
    <w:rsid w:val="004E5D98"/>
    <w:rsid w:val="004E5F9C"/>
    <w:rsid w:val="004E6678"/>
    <w:rsid w:val="004E6DAC"/>
    <w:rsid w:val="004E6F10"/>
    <w:rsid w:val="004E74E1"/>
    <w:rsid w:val="004E7B9D"/>
    <w:rsid w:val="004E7C05"/>
    <w:rsid w:val="004E7D44"/>
    <w:rsid w:val="004E7DAC"/>
    <w:rsid w:val="004E7FEA"/>
    <w:rsid w:val="004F060B"/>
    <w:rsid w:val="004F0847"/>
    <w:rsid w:val="004F09E1"/>
    <w:rsid w:val="004F0C90"/>
    <w:rsid w:val="004F0D3E"/>
    <w:rsid w:val="004F115D"/>
    <w:rsid w:val="004F1471"/>
    <w:rsid w:val="004F1B06"/>
    <w:rsid w:val="004F2097"/>
    <w:rsid w:val="004F212F"/>
    <w:rsid w:val="004F260C"/>
    <w:rsid w:val="004F29FC"/>
    <w:rsid w:val="004F2AEA"/>
    <w:rsid w:val="004F32BE"/>
    <w:rsid w:val="004F38C5"/>
    <w:rsid w:val="004F42C5"/>
    <w:rsid w:val="004F45F7"/>
    <w:rsid w:val="004F476A"/>
    <w:rsid w:val="004F5AB7"/>
    <w:rsid w:val="004F5DEB"/>
    <w:rsid w:val="004F63AF"/>
    <w:rsid w:val="004F648A"/>
    <w:rsid w:val="004F6635"/>
    <w:rsid w:val="004F6A7D"/>
    <w:rsid w:val="004F6B41"/>
    <w:rsid w:val="004F6F70"/>
    <w:rsid w:val="004F718D"/>
    <w:rsid w:val="005000D5"/>
    <w:rsid w:val="0050026A"/>
    <w:rsid w:val="00500B56"/>
    <w:rsid w:val="00500DA2"/>
    <w:rsid w:val="0050145F"/>
    <w:rsid w:val="005017E9"/>
    <w:rsid w:val="00501BB6"/>
    <w:rsid w:val="00501C8C"/>
    <w:rsid w:val="00501F59"/>
    <w:rsid w:val="005020DC"/>
    <w:rsid w:val="0050271E"/>
    <w:rsid w:val="0050344D"/>
    <w:rsid w:val="00503E7C"/>
    <w:rsid w:val="0050404C"/>
    <w:rsid w:val="005044CB"/>
    <w:rsid w:val="00504CB7"/>
    <w:rsid w:val="00504CD0"/>
    <w:rsid w:val="0050525D"/>
    <w:rsid w:val="00505363"/>
    <w:rsid w:val="00505595"/>
    <w:rsid w:val="005057A4"/>
    <w:rsid w:val="00506021"/>
    <w:rsid w:val="00506432"/>
    <w:rsid w:val="00506549"/>
    <w:rsid w:val="00506636"/>
    <w:rsid w:val="0050663D"/>
    <w:rsid w:val="00506641"/>
    <w:rsid w:val="00506651"/>
    <w:rsid w:val="00506EEB"/>
    <w:rsid w:val="00506FCA"/>
    <w:rsid w:val="00507A16"/>
    <w:rsid w:val="00507E63"/>
    <w:rsid w:val="00507FE0"/>
    <w:rsid w:val="005102D9"/>
    <w:rsid w:val="00510F92"/>
    <w:rsid w:val="0051120C"/>
    <w:rsid w:val="0051146B"/>
    <w:rsid w:val="00511558"/>
    <w:rsid w:val="0051165E"/>
    <w:rsid w:val="00511CF1"/>
    <w:rsid w:val="00512180"/>
    <w:rsid w:val="0051242C"/>
    <w:rsid w:val="00513168"/>
    <w:rsid w:val="005134CA"/>
    <w:rsid w:val="00513866"/>
    <w:rsid w:val="00513874"/>
    <w:rsid w:val="00513FAF"/>
    <w:rsid w:val="0051440A"/>
    <w:rsid w:val="00514857"/>
    <w:rsid w:val="005153BC"/>
    <w:rsid w:val="005155CF"/>
    <w:rsid w:val="00515B13"/>
    <w:rsid w:val="005165BB"/>
    <w:rsid w:val="00516BBD"/>
    <w:rsid w:val="005173C4"/>
    <w:rsid w:val="005175DD"/>
    <w:rsid w:val="00517A58"/>
    <w:rsid w:val="0052085F"/>
    <w:rsid w:val="005215C9"/>
    <w:rsid w:val="0052169B"/>
    <w:rsid w:val="0052184E"/>
    <w:rsid w:val="005225B1"/>
    <w:rsid w:val="0052289B"/>
    <w:rsid w:val="00522B07"/>
    <w:rsid w:val="00522B7E"/>
    <w:rsid w:val="00523072"/>
    <w:rsid w:val="00523077"/>
    <w:rsid w:val="005232C1"/>
    <w:rsid w:val="00523DFE"/>
    <w:rsid w:val="00523F17"/>
    <w:rsid w:val="005247D1"/>
    <w:rsid w:val="005247D2"/>
    <w:rsid w:val="00524843"/>
    <w:rsid w:val="00524A0A"/>
    <w:rsid w:val="00525552"/>
    <w:rsid w:val="00525634"/>
    <w:rsid w:val="00525697"/>
    <w:rsid w:val="00525CDA"/>
    <w:rsid w:val="00526113"/>
    <w:rsid w:val="0052675A"/>
    <w:rsid w:val="00526D52"/>
    <w:rsid w:val="00526DB0"/>
    <w:rsid w:val="00526EA6"/>
    <w:rsid w:val="005276EC"/>
    <w:rsid w:val="00527863"/>
    <w:rsid w:val="00530715"/>
    <w:rsid w:val="00530AD5"/>
    <w:rsid w:val="00530BC8"/>
    <w:rsid w:val="0053178E"/>
    <w:rsid w:val="00531831"/>
    <w:rsid w:val="00531D8B"/>
    <w:rsid w:val="00532CF1"/>
    <w:rsid w:val="00533096"/>
    <w:rsid w:val="0053310A"/>
    <w:rsid w:val="0053353A"/>
    <w:rsid w:val="00533B83"/>
    <w:rsid w:val="00533F1B"/>
    <w:rsid w:val="005343B5"/>
    <w:rsid w:val="00534501"/>
    <w:rsid w:val="00534667"/>
    <w:rsid w:val="0053515A"/>
    <w:rsid w:val="005356A3"/>
    <w:rsid w:val="005357F4"/>
    <w:rsid w:val="005361AC"/>
    <w:rsid w:val="00536440"/>
    <w:rsid w:val="00536805"/>
    <w:rsid w:val="0053689D"/>
    <w:rsid w:val="005372F3"/>
    <w:rsid w:val="00537509"/>
    <w:rsid w:val="00537A54"/>
    <w:rsid w:val="00537B50"/>
    <w:rsid w:val="00537D53"/>
    <w:rsid w:val="00540804"/>
    <w:rsid w:val="005409B5"/>
    <w:rsid w:val="00540C74"/>
    <w:rsid w:val="00540F44"/>
    <w:rsid w:val="005411BA"/>
    <w:rsid w:val="005418C2"/>
    <w:rsid w:val="00541E40"/>
    <w:rsid w:val="00541FD9"/>
    <w:rsid w:val="00542242"/>
    <w:rsid w:val="005425FF"/>
    <w:rsid w:val="00542992"/>
    <w:rsid w:val="00542BC6"/>
    <w:rsid w:val="00542ED3"/>
    <w:rsid w:val="00543582"/>
    <w:rsid w:val="00544473"/>
    <w:rsid w:val="005445EA"/>
    <w:rsid w:val="00544BB7"/>
    <w:rsid w:val="00545406"/>
    <w:rsid w:val="0054579D"/>
    <w:rsid w:val="00545808"/>
    <w:rsid w:val="005459F8"/>
    <w:rsid w:val="005461BF"/>
    <w:rsid w:val="005466A6"/>
    <w:rsid w:val="005468D9"/>
    <w:rsid w:val="00546D42"/>
    <w:rsid w:val="005473CE"/>
    <w:rsid w:val="00547C28"/>
    <w:rsid w:val="00547D9D"/>
    <w:rsid w:val="00547DB0"/>
    <w:rsid w:val="00547DEE"/>
    <w:rsid w:val="00550090"/>
    <w:rsid w:val="0055020B"/>
    <w:rsid w:val="00550298"/>
    <w:rsid w:val="005502D9"/>
    <w:rsid w:val="00550921"/>
    <w:rsid w:val="00550A94"/>
    <w:rsid w:val="00550D1A"/>
    <w:rsid w:val="00550DF2"/>
    <w:rsid w:val="00550E96"/>
    <w:rsid w:val="00551019"/>
    <w:rsid w:val="0055107A"/>
    <w:rsid w:val="005514F9"/>
    <w:rsid w:val="00551BEF"/>
    <w:rsid w:val="0055207D"/>
    <w:rsid w:val="0055208B"/>
    <w:rsid w:val="005521AE"/>
    <w:rsid w:val="00552CE6"/>
    <w:rsid w:val="00553B54"/>
    <w:rsid w:val="00553D38"/>
    <w:rsid w:val="00553DC0"/>
    <w:rsid w:val="0055413C"/>
    <w:rsid w:val="00555C78"/>
    <w:rsid w:val="005567AE"/>
    <w:rsid w:val="00556811"/>
    <w:rsid w:val="00556BCD"/>
    <w:rsid w:val="00556C65"/>
    <w:rsid w:val="005572BE"/>
    <w:rsid w:val="005573EE"/>
    <w:rsid w:val="00557BC3"/>
    <w:rsid w:val="0056007E"/>
    <w:rsid w:val="00560254"/>
    <w:rsid w:val="00560304"/>
    <w:rsid w:val="005603F3"/>
    <w:rsid w:val="00560593"/>
    <w:rsid w:val="00560939"/>
    <w:rsid w:val="0056109E"/>
    <w:rsid w:val="005614D8"/>
    <w:rsid w:val="00561B2B"/>
    <w:rsid w:val="00561F9D"/>
    <w:rsid w:val="005627CB"/>
    <w:rsid w:val="0056282E"/>
    <w:rsid w:val="00562C21"/>
    <w:rsid w:val="005636A3"/>
    <w:rsid w:val="00563790"/>
    <w:rsid w:val="00564F54"/>
    <w:rsid w:val="005653FA"/>
    <w:rsid w:val="005654D5"/>
    <w:rsid w:val="00565E0B"/>
    <w:rsid w:val="00565E96"/>
    <w:rsid w:val="005669A8"/>
    <w:rsid w:val="00566EE9"/>
    <w:rsid w:val="00566F55"/>
    <w:rsid w:val="00567F78"/>
    <w:rsid w:val="00570424"/>
    <w:rsid w:val="00570514"/>
    <w:rsid w:val="00570AF7"/>
    <w:rsid w:val="00570FBC"/>
    <w:rsid w:val="00571113"/>
    <w:rsid w:val="00571F31"/>
    <w:rsid w:val="005723BB"/>
    <w:rsid w:val="00572820"/>
    <w:rsid w:val="00572953"/>
    <w:rsid w:val="00573327"/>
    <w:rsid w:val="00573BF9"/>
    <w:rsid w:val="00573D8C"/>
    <w:rsid w:val="005746C3"/>
    <w:rsid w:val="005746D0"/>
    <w:rsid w:val="00574756"/>
    <w:rsid w:val="005747BD"/>
    <w:rsid w:val="00574863"/>
    <w:rsid w:val="005752CD"/>
    <w:rsid w:val="00575ABA"/>
    <w:rsid w:val="00576328"/>
    <w:rsid w:val="005763FC"/>
    <w:rsid w:val="005768E1"/>
    <w:rsid w:val="00576DF3"/>
    <w:rsid w:val="005777A3"/>
    <w:rsid w:val="00577A1C"/>
    <w:rsid w:val="0058097F"/>
    <w:rsid w:val="00580BB2"/>
    <w:rsid w:val="0058194A"/>
    <w:rsid w:val="00581964"/>
    <w:rsid w:val="00581F75"/>
    <w:rsid w:val="00582001"/>
    <w:rsid w:val="005829C2"/>
    <w:rsid w:val="00583289"/>
    <w:rsid w:val="005839AF"/>
    <w:rsid w:val="00583E8D"/>
    <w:rsid w:val="00584430"/>
    <w:rsid w:val="0058456E"/>
    <w:rsid w:val="00584685"/>
    <w:rsid w:val="00584785"/>
    <w:rsid w:val="00584ADF"/>
    <w:rsid w:val="0058507A"/>
    <w:rsid w:val="00585683"/>
    <w:rsid w:val="005856A7"/>
    <w:rsid w:val="0058593D"/>
    <w:rsid w:val="00586D2D"/>
    <w:rsid w:val="00587203"/>
    <w:rsid w:val="00590690"/>
    <w:rsid w:val="00591575"/>
    <w:rsid w:val="00591EDA"/>
    <w:rsid w:val="00591FFE"/>
    <w:rsid w:val="00592CAE"/>
    <w:rsid w:val="00592CDB"/>
    <w:rsid w:val="00593809"/>
    <w:rsid w:val="00594791"/>
    <w:rsid w:val="00594AC0"/>
    <w:rsid w:val="00594CD0"/>
    <w:rsid w:val="00595680"/>
    <w:rsid w:val="00595918"/>
    <w:rsid w:val="00595BF7"/>
    <w:rsid w:val="0059698E"/>
    <w:rsid w:val="00596F7C"/>
    <w:rsid w:val="0059777B"/>
    <w:rsid w:val="00597B4B"/>
    <w:rsid w:val="00597D08"/>
    <w:rsid w:val="005A0017"/>
    <w:rsid w:val="005A0730"/>
    <w:rsid w:val="005A0EB5"/>
    <w:rsid w:val="005A1720"/>
    <w:rsid w:val="005A17E3"/>
    <w:rsid w:val="005A1815"/>
    <w:rsid w:val="005A1C84"/>
    <w:rsid w:val="005A1FEF"/>
    <w:rsid w:val="005A256A"/>
    <w:rsid w:val="005A2CAD"/>
    <w:rsid w:val="005A31E4"/>
    <w:rsid w:val="005A39D6"/>
    <w:rsid w:val="005A3F0F"/>
    <w:rsid w:val="005A4684"/>
    <w:rsid w:val="005A4CD1"/>
    <w:rsid w:val="005A4DCC"/>
    <w:rsid w:val="005A514A"/>
    <w:rsid w:val="005A5B39"/>
    <w:rsid w:val="005A5B6F"/>
    <w:rsid w:val="005A5D17"/>
    <w:rsid w:val="005A610B"/>
    <w:rsid w:val="005A6935"/>
    <w:rsid w:val="005A6936"/>
    <w:rsid w:val="005A69A2"/>
    <w:rsid w:val="005A74FD"/>
    <w:rsid w:val="005A7568"/>
    <w:rsid w:val="005A7817"/>
    <w:rsid w:val="005A78F2"/>
    <w:rsid w:val="005A7E4E"/>
    <w:rsid w:val="005A7F71"/>
    <w:rsid w:val="005B00FA"/>
    <w:rsid w:val="005B02DD"/>
    <w:rsid w:val="005B08E1"/>
    <w:rsid w:val="005B0E13"/>
    <w:rsid w:val="005B20A2"/>
    <w:rsid w:val="005B222F"/>
    <w:rsid w:val="005B2644"/>
    <w:rsid w:val="005B26B9"/>
    <w:rsid w:val="005B2888"/>
    <w:rsid w:val="005B2C93"/>
    <w:rsid w:val="005B313A"/>
    <w:rsid w:val="005B3DEC"/>
    <w:rsid w:val="005B4013"/>
    <w:rsid w:val="005B44CB"/>
    <w:rsid w:val="005B519D"/>
    <w:rsid w:val="005B56A3"/>
    <w:rsid w:val="005B5BBC"/>
    <w:rsid w:val="005B5DF1"/>
    <w:rsid w:val="005B5F0A"/>
    <w:rsid w:val="005B6119"/>
    <w:rsid w:val="005B6661"/>
    <w:rsid w:val="005B6AB5"/>
    <w:rsid w:val="005B6E5D"/>
    <w:rsid w:val="005B7D6B"/>
    <w:rsid w:val="005B7FE8"/>
    <w:rsid w:val="005C0B50"/>
    <w:rsid w:val="005C0BEC"/>
    <w:rsid w:val="005C12DF"/>
    <w:rsid w:val="005C1B38"/>
    <w:rsid w:val="005C238D"/>
    <w:rsid w:val="005C2F74"/>
    <w:rsid w:val="005C3412"/>
    <w:rsid w:val="005C3E15"/>
    <w:rsid w:val="005C3F18"/>
    <w:rsid w:val="005C3F4D"/>
    <w:rsid w:val="005C40A1"/>
    <w:rsid w:val="005C4411"/>
    <w:rsid w:val="005C44D4"/>
    <w:rsid w:val="005C463B"/>
    <w:rsid w:val="005C480F"/>
    <w:rsid w:val="005C4986"/>
    <w:rsid w:val="005C4D0D"/>
    <w:rsid w:val="005C530B"/>
    <w:rsid w:val="005C5878"/>
    <w:rsid w:val="005C5F02"/>
    <w:rsid w:val="005C5F4F"/>
    <w:rsid w:val="005C6164"/>
    <w:rsid w:val="005C67C1"/>
    <w:rsid w:val="005C6C51"/>
    <w:rsid w:val="005C6C98"/>
    <w:rsid w:val="005C6CCE"/>
    <w:rsid w:val="005C79A2"/>
    <w:rsid w:val="005C7AB8"/>
    <w:rsid w:val="005D0087"/>
    <w:rsid w:val="005D0526"/>
    <w:rsid w:val="005D052A"/>
    <w:rsid w:val="005D098F"/>
    <w:rsid w:val="005D0AD3"/>
    <w:rsid w:val="005D0EA9"/>
    <w:rsid w:val="005D15AD"/>
    <w:rsid w:val="005D18BB"/>
    <w:rsid w:val="005D2268"/>
    <w:rsid w:val="005D279F"/>
    <w:rsid w:val="005D2A22"/>
    <w:rsid w:val="005D2BF6"/>
    <w:rsid w:val="005D36CA"/>
    <w:rsid w:val="005D3FEA"/>
    <w:rsid w:val="005D403D"/>
    <w:rsid w:val="005D41CE"/>
    <w:rsid w:val="005D46C2"/>
    <w:rsid w:val="005D4785"/>
    <w:rsid w:val="005D47F3"/>
    <w:rsid w:val="005D4FE4"/>
    <w:rsid w:val="005D51BF"/>
    <w:rsid w:val="005D54C5"/>
    <w:rsid w:val="005D5635"/>
    <w:rsid w:val="005D567B"/>
    <w:rsid w:val="005D6114"/>
    <w:rsid w:val="005D623C"/>
    <w:rsid w:val="005D759C"/>
    <w:rsid w:val="005D790A"/>
    <w:rsid w:val="005D7B0C"/>
    <w:rsid w:val="005D7ECC"/>
    <w:rsid w:val="005E06A3"/>
    <w:rsid w:val="005E0806"/>
    <w:rsid w:val="005E0856"/>
    <w:rsid w:val="005E1418"/>
    <w:rsid w:val="005E1516"/>
    <w:rsid w:val="005E1632"/>
    <w:rsid w:val="005E188F"/>
    <w:rsid w:val="005E18D8"/>
    <w:rsid w:val="005E1D30"/>
    <w:rsid w:val="005E1E0F"/>
    <w:rsid w:val="005E21C7"/>
    <w:rsid w:val="005E247F"/>
    <w:rsid w:val="005E2D50"/>
    <w:rsid w:val="005E2D6C"/>
    <w:rsid w:val="005E3060"/>
    <w:rsid w:val="005E352E"/>
    <w:rsid w:val="005E3583"/>
    <w:rsid w:val="005E3649"/>
    <w:rsid w:val="005E3D5A"/>
    <w:rsid w:val="005E3D84"/>
    <w:rsid w:val="005E4CFE"/>
    <w:rsid w:val="005E4DB3"/>
    <w:rsid w:val="005E553B"/>
    <w:rsid w:val="005E582F"/>
    <w:rsid w:val="005E67D7"/>
    <w:rsid w:val="005E7556"/>
    <w:rsid w:val="005E7576"/>
    <w:rsid w:val="005E7639"/>
    <w:rsid w:val="005E79D0"/>
    <w:rsid w:val="005F05E1"/>
    <w:rsid w:val="005F1F13"/>
    <w:rsid w:val="005F1FDA"/>
    <w:rsid w:val="005F2049"/>
    <w:rsid w:val="005F264D"/>
    <w:rsid w:val="005F2A7D"/>
    <w:rsid w:val="005F2EC8"/>
    <w:rsid w:val="005F32BE"/>
    <w:rsid w:val="005F35C3"/>
    <w:rsid w:val="005F391A"/>
    <w:rsid w:val="005F3A44"/>
    <w:rsid w:val="005F3C17"/>
    <w:rsid w:val="005F3F6F"/>
    <w:rsid w:val="005F42A6"/>
    <w:rsid w:val="005F5646"/>
    <w:rsid w:val="005F5677"/>
    <w:rsid w:val="005F63E6"/>
    <w:rsid w:val="005F6879"/>
    <w:rsid w:val="005F68D0"/>
    <w:rsid w:val="005F68FD"/>
    <w:rsid w:val="005F7264"/>
    <w:rsid w:val="005F735C"/>
    <w:rsid w:val="005F7596"/>
    <w:rsid w:val="005F780B"/>
    <w:rsid w:val="006000A2"/>
    <w:rsid w:val="0060072A"/>
    <w:rsid w:val="00600E1B"/>
    <w:rsid w:val="00601111"/>
    <w:rsid w:val="00601857"/>
    <w:rsid w:val="00601921"/>
    <w:rsid w:val="00601F0B"/>
    <w:rsid w:val="0060216C"/>
    <w:rsid w:val="00602924"/>
    <w:rsid w:val="00602BE8"/>
    <w:rsid w:val="00603139"/>
    <w:rsid w:val="006032CF"/>
    <w:rsid w:val="00603518"/>
    <w:rsid w:val="006035E3"/>
    <w:rsid w:val="006036E3"/>
    <w:rsid w:val="00603923"/>
    <w:rsid w:val="00604531"/>
    <w:rsid w:val="0060472F"/>
    <w:rsid w:val="00604E53"/>
    <w:rsid w:val="00604E7C"/>
    <w:rsid w:val="00604EBD"/>
    <w:rsid w:val="00605028"/>
    <w:rsid w:val="00605867"/>
    <w:rsid w:val="006058A4"/>
    <w:rsid w:val="00605947"/>
    <w:rsid w:val="006060E3"/>
    <w:rsid w:val="00606265"/>
    <w:rsid w:val="00606342"/>
    <w:rsid w:val="006064FE"/>
    <w:rsid w:val="006069B5"/>
    <w:rsid w:val="00607547"/>
    <w:rsid w:val="00607C85"/>
    <w:rsid w:val="00607CF6"/>
    <w:rsid w:val="00607D3F"/>
    <w:rsid w:val="0061040C"/>
    <w:rsid w:val="006104A3"/>
    <w:rsid w:val="00610B7A"/>
    <w:rsid w:val="0061193E"/>
    <w:rsid w:val="00611E84"/>
    <w:rsid w:val="0061238F"/>
    <w:rsid w:val="00612EFA"/>
    <w:rsid w:val="0061397F"/>
    <w:rsid w:val="00613CEC"/>
    <w:rsid w:val="00613FC5"/>
    <w:rsid w:val="00614105"/>
    <w:rsid w:val="0061434A"/>
    <w:rsid w:val="00614507"/>
    <w:rsid w:val="00614885"/>
    <w:rsid w:val="00614BA2"/>
    <w:rsid w:val="00615796"/>
    <w:rsid w:val="00615C99"/>
    <w:rsid w:val="00615EEE"/>
    <w:rsid w:val="0061608F"/>
    <w:rsid w:val="00616807"/>
    <w:rsid w:val="00616A46"/>
    <w:rsid w:val="00616C60"/>
    <w:rsid w:val="00616EC1"/>
    <w:rsid w:val="0061745F"/>
    <w:rsid w:val="00617BB0"/>
    <w:rsid w:val="006203A0"/>
    <w:rsid w:val="006212EE"/>
    <w:rsid w:val="0062151D"/>
    <w:rsid w:val="00623680"/>
    <w:rsid w:val="00623FF4"/>
    <w:rsid w:val="0062438A"/>
    <w:rsid w:val="006244B1"/>
    <w:rsid w:val="00624561"/>
    <w:rsid w:val="00624ED8"/>
    <w:rsid w:val="00625048"/>
    <w:rsid w:val="0062574E"/>
    <w:rsid w:val="00625939"/>
    <w:rsid w:val="00625B7C"/>
    <w:rsid w:val="0062632A"/>
    <w:rsid w:val="006263EB"/>
    <w:rsid w:val="00626462"/>
    <w:rsid w:val="00626498"/>
    <w:rsid w:val="00627B6E"/>
    <w:rsid w:val="00627F0A"/>
    <w:rsid w:val="00630009"/>
    <w:rsid w:val="006300BF"/>
    <w:rsid w:val="00630FD4"/>
    <w:rsid w:val="00631509"/>
    <w:rsid w:val="0063152B"/>
    <w:rsid w:val="00631A23"/>
    <w:rsid w:val="00631AFE"/>
    <w:rsid w:val="00631F79"/>
    <w:rsid w:val="0063216E"/>
    <w:rsid w:val="00632497"/>
    <w:rsid w:val="00632791"/>
    <w:rsid w:val="00632E0E"/>
    <w:rsid w:val="006332A7"/>
    <w:rsid w:val="00633940"/>
    <w:rsid w:val="00633F17"/>
    <w:rsid w:val="006348B9"/>
    <w:rsid w:val="0063493D"/>
    <w:rsid w:val="006356E2"/>
    <w:rsid w:val="00635EF8"/>
    <w:rsid w:val="00635F24"/>
    <w:rsid w:val="00636106"/>
    <w:rsid w:val="006363B9"/>
    <w:rsid w:val="006364D0"/>
    <w:rsid w:val="006367CA"/>
    <w:rsid w:val="00637427"/>
    <w:rsid w:val="006378F1"/>
    <w:rsid w:val="00637BD2"/>
    <w:rsid w:val="00640285"/>
    <w:rsid w:val="00640B71"/>
    <w:rsid w:val="00640D02"/>
    <w:rsid w:val="0064102A"/>
    <w:rsid w:val="0064194D"/>
    <w:rsid w:val="00641C20"/>
    <w:rsid w:val="006426B4"/>
    <w:rsid w:val="00642832"/>
    <w:rsid w:val="00642A4A"/>
    <w:rsid w:val="00643B34"/>
    <w:rsid w:val="00643BA2"/>
    <w:rsid w:val="00643DF7"/>
    <w:rsid w:val="00644140"/>
    <w:rsid w:val="00644642"/>
    <w:rsid w:val="00644912"/>
    <w:rsid w:val="00644C62"/>
    <w:rsid w:val="00645215"/>
    <w:rsid w:val="0064582A"/>
    <w:rsid w:val="006458DB"/>
    <w:rsid w:val="00645E78"/>
    <w:rsid w:val="00646549"/>
    <w:rsid w:val="0064673F"/>
    <w:rsid w:val="0064675C"/>
    <w:rsid w:val="00646842"/>
    <w:rsid w:val="00646A81"/>
    <w:rsid w:val="00646C5C"/>
    <w:rsid w:val="00646D71"/>
    <w:rsid w:val="00647695"/>
    <w:rsid w:val="00647EDA"/>
    <w:rsid w:val="006502F3"/>
    <w:rsid w:val="00650370"/>
    <w:rsid w:val="00651308"/>
    <w:rsid w:val="00651659"/>
    <w:rsid w:val="00652174"/>
    <w:rsid w:val="00652310"/>
    <w:rsid w:val="00652508"/>
    <w:rsid w:val="0065268C"/>
    <w:rsid w:val="006527C9"/>
    <w:rsid w:val="006528C2"/>
    <w:rsid w:val="00652986"/>
    <w:rsid w:val="00652CE5"/>
    <w:rsid w:val="00652CEF"/>
    <w:rsid w:val="006530BB"/>
    <w:rsid w:val="00653521"/>
    <w:rsid w:val="00653FEC"/>
    <w:rsid w:val="00654697"/>
    <w:rsid w:val="00654995"/>
    <w:rsid w:val="00654BD9"/>
    <w:rsid w:val="00655A5E"/>
    <w:rsid w:val="00656199"/>
    <w:rsid w:val="00656486"/>
    <w:rsid w:val="00656872"/>
    <w:rsid w:val="00656D4D"/>
    <w:rsid w:val="00657112"/>
    <w:rsid w:val="0065727F"/>
    <w:rsid w:val="00657472"/>
    <w:rsid w:val="00657537"/>
    <w:rsid w:val="0065788B"/>
    <w:rsid w:val="00657A55"/>
    <w:rsid w:val="006600AF"/>
    <w:rsid w:val="00660345"/>
    <w:rsid w:val="006603EF"/>
    <w:rsid w:val="00660961"/>
    <w:rsid w:val="00660B63"/>
    <w:rsid w:val="00660DAE"/>
    <w:rsid w:val="00660FC8"/>
    <w:rsid w:val="0066111D"/>
    <w:rsid w:val="0066169E"/>
    <w:rsid w:val="00661A12"/>
    <w:rsid w:val="00661B1C"/>
    <w:rsid w:val="00661B4D"/>
    <w:rsid w:val="00661F03"/>
    <w:rsid w:val="00661F29"/>
    <w:rsid w:val="00663346"/>
    <w:rsid w:val="00663484"/>
    <w:rsid w:val="00663539"/>
    <w:rsid w:val="0066359E"/>
    <w:rsid w:val="00663697"/>
    <w:rsid w:val="00663A71"/>
    <w:rsid w:val="00663D2E"/>
    <w:rsid w:val="00663E3E"/>
    <w:rsid w:val="006646BB"/>
    <w:rsid w:val="006648DF"/>
    <w:rsid w:val="00664A62"/>
    <w:rsid w:val="00664CD0"/>
    <w:rsid w:val="00664D00"/>
    <w:rsid w:val="00664F4D"/>
    <w:rsid w:val="006652D4"/>
    <w:rsid w:val="00665A9C"/>
    <w:rsid w:val="00665B40"/>
    <w:rsid w:val="00665B68"/>
    <w:rsid w:val="00665F59"/>
    <w:rsid w:val="00666270"/>
    <w:rsid w:val="006665EC"/>
    <w:rsid w:val="00666847"/>
    <w:rsid w:val="00666A9F"/>
    <w:rsid w:val="00667499"/>
    <w:rsid w:val="006676E9"/>
    <w:rsid w:val="006677C9"/>
    <w:rsid w:val="00667D99"/>
    <w:rsid w:val="00667F51"/>
    <w:rsid w:val="006700F8"/>
    <w:rsid w:val="00670128"/>
    <w:rsid w:val="006702D7"/>
    <w:rsid w:val="0067081D"/>
    <w:rsid w:val="00670FE2"/>
    <w:rsid w:val="00671C94"/>
    <w:rsid w:val="00672264"/>
    <w:rsid w:val="00672EA1"/>
    <w:rsid w:val="006734B0"/>
    <w:rsid w:val="006735AF"/>
    <w:rsid w:val="006738E1"/>
    <w:rsid w:val="00673C19"/>
    <w:rsid w:val="0067411A"/>
    <w:rsid w:val="00674140"/>
    <w:rsid w:val="006744E6"/>
    <w:rsid w:val="006747E4"/>
    <w:rsid w:val="00674C4D"/>
    <w:rsid w:val="0067522B"/>
    <w:rsid w:val="006752FD"/>
    <w:rsid w:val="00675418"/>
    <w:rsid w:val="00675D42"/>
    <w:rsid w:val="00675D96"/>
    <w:rsid w:val="00675EDC"/>
    <w:rsid w:val="006763E5"/>
    <w:rsid w:val="00676822"/>
    <w:rsid w:val="00676A9C"/>
    <w:rsid w:val="006777BA"/>
    <w:rsid w:val="006777F1"/>
    <w:rsid w:val="00677D41"/>
    <w:rsid w:val="00677EDA"/>
    <w:rsid w:val="00677F25"/>
    <w:rsid w:val="006803C7"/>
    <w:rsid w:val="00680A9F"/>
    <w:rsid w:val="00682192"/>
    <w:rsid w:val="00682B74"/>
    <w:rsid w:val="00682E59"/>
    <w:rsid w:val="0068380D"/>
    <w:rsid w:val="00683F38"/>
    <w:rsid w:val="00684254"/>
    <w:rsid w:val="006849E5"/>
    <w:rsid w:val="0068524B"/>
    <w:rsid w:val="00685309"/>
    <w:rsid w:val="00685540"/>
    <w:rsid w:val="006856DE"/>
    <w:rsid w:val="0068595A"/>
    <w:rsid w:val="006859DB"/>
    <w:rsid w:val="00685D3C"/>
    <w:rsid w:val="00685DFB"/>
    <w:rsid w:val="00685EF3"/>
    <w:rsid w:val="00686F8A"/>
    <w:rsid w:val="006877D7"/>
    <w:rsid w:val="006909DA"/>
    <w:rsid w:val="00690BDF"/>
    <w:rsid w:val="00690E19"/>
    <w:rsid w:val="00690FDA"/>
    <w:rsid w:val="00691225"/>
    <w:rsid w:val="006919DD"/>
    <w:rsid w:val="00691A70"/>
    <w:rsid w:val="00691B77"/>
    <w:rsid w:val="006921ED"/>
    <w:rsid w:val="0069249F"/>
    <w:rsid w:val="00692899"/>
    <w:rsid w:val="00693374"/>
    <w:rsid w:val="00693907"/>
    <w:rsid w:val="00693D2F"/>
    <w:rsid w:val="00693D6B"/>
    <w:rsid w:val="00694491"/>
    <w:rsid w:val="00694D9A"/>
    <w:rsid w:val="00694F13"/>
    <w:rsid w:val="006950EA"/>
    <w:rsid w:val="006951BF"/>
    <w:rsid w:val="00695E7D"/>
    <w:rsid w:val="0069670B"/>
    <w:rsid w:val="00696737"/>
    <w:rsid w:val="00696CB9"/>
    <w:rsid w:val="00696E51"/>
    <w:rsid w:val="00697123"/>
    <w:rsid w:val="0069797C"/>
    <w:rsid w:val="00697D33"/>
    <w:rsid w:val="006A09DE"/>
    <w:rsid w:val="006A0BFD"/>
    <w:rsid w:val="006A0F9E"/>
    <w:rsid w:val="006A148C"/>
    <w:rsid w:val="006A2CDD"/>
    <w:rsid w:val="006A2D65"/>
    <w:rsid w:val="006A3174"/>
    <w:rsid w:val="006A3788"/>
    <w:rsid w:val="006A38D5"/>
    <w:rsid w:val="006A3BA3"/>
    <w:rsid w:val="006A3C88"/>
    <w:rsid w:val="006A3C90"/>
    <w:rsid w:val="006A3E50"/>
    <w:rsid w:val="006A526C"/>
    <w:rsid w:val="006A57A8"/>
    <w:rsid w:val="006A57EB"/>
    <w:rsid w:val="006A5A45"/>
    <w:rsid w:val="006A64DE"/>
    <w:rsid w:val="006A66A0"/>
    <w:rsid w:val="006A682E"/>
    <w:rsid w:val="006A6CF3"/>
    <w:rsid w:val="006A6FE8"/>
    <w:rsid w:val="006A740A"/>
    <w:rsid w:val="006A7EAF"/>
    <w:rsid w:val="006B03F2"/>
    <w:rsid w:val="006B0514"/>
    <w:rsid w:val="006B0AB2"/>
    <w:rsid w:val="006B0F93"/>
    <w:rsid w:val="006B1095"/>
    <w:rsid w:val="006B113A"/>
    <w:rsid w:val="006B1211"/>
    <w:rsid w:val="006B146E"/>
    <w:rsid w:val="006B14AD"/>
    <w:rsid w:val="006B14DE"/>
    <w:rsid w:val="006B1FE1"/>
    <w:rsid w:val="006B235A"/>
    <w:rsid w:val="006B24AA"/>
    <w:rsid w:val="006B2B66"/>
    <w:rsid w:val="006B3AFE"/>
    <w:rsid w:val="006B43AE"/>
    <w:rsid w:val="006B472A"/>
    <w:rsid w:val="006B4944"/>
    <w:rsid w:val="006B4D78"/>
    <w:rsid w:val="006B501D"/>
    <w:rsid w:val="006B5D87"/>
    <w:rsid w:val="006B61A8"/>
    <w:rsid w:val="006B668A"/>
    <w:rsid w:val="006C07FA"/>
    <w:rsid w:val="006C0828"/>
    <w:rsid w:val="006C0BAE"/>
    <w:rsid w:val="006C14E5"/>
    <w:rsid w:val="006C15F2"/>
    <w:rsid w:val="006C1631"/>
    <w:rsid w:val="006C16EB"/>
    <w:rsid w:val="006C1F9F"/>
    <w:rsid w:val="006C2099"/>
    <w:rsid w:val="006C20C0"/>
    <w:rsid w:val="006C20D2"/>
    <w:rsid w:val="006C24D5"/>
    <w:rsid w:val="006C25E5"/>
    <w:rsid w:val="006C2E70"/>
    <w:rsid w:val="006C3179"/>
    <w:rsid w:val="006C3412"/>
    <w:rsid w:val="006C357D"/>
    <w:rsid w:val="006C3908"/>
    <w:rsid w:val="006C3E88"/>
    <w:rsid w:val="006C4285"/>
    <w:rsid w:val="006C4371"/>
    <w:rsid w:val="006C4482"/>
    <w:rsid w:val="006C4BDB"/>
    <w:rsid w:val="006C501F"/>
    <w:rsid w:val="006C56F3"/>
    <w:rsid w:val="006C58BA"/>
    <w:rsid w:val="006C5CBE"/>
    <w:rsid w:val="006C5FC4"/>
    <w:rsid w:val="006C628A"/>
    <w:rsid w:val="006C6332"/>
    <w:rsid w:val="006C6483"/>
    <w:rsid w:val="006C6754"/>
    <w:rsid w:val="006C69EF"/>
    <w:rsid w:val="006C71FF"/>
    <w:rsid w:val="006C7AC4"/>
    <w:rsid w:val="006D0302"/>
    <w:rsid w:val="006D030F"/>
    <w:rsid w:val="006D14A7"/>
    <w:rsid w:val="006D1FFE"/>
    <w:rsid w:val="006D224B"/>
    <w:rsid w:val="006D2437"/>
    <w:rsid w:val="006D24C3"/>
    <w:rsid w:val="006D2986"/>
    <w:rsid w:val="006D2AAC"/>
    <w:rsid w:val="006D33C5"/>
    <w:rsid w:val="006D3F9D"/>
    <w:rsid w:val="006D4B78"/>
    <w:rsid w:val="006D4BAD"/>
    <w:rsid w:val="006D4FDD"/>
    <w:rsid w:val="006D538F"/>
    <w:rsid w:val="006D5F54"/>
    <w:rsid w:val="006D620B"/>
    <w:rsid w:val="006D692E"/>
    <w:rsid w:val="006D6C62"/>
    <w:rsid w:val="006D735D"/>
    <w:rsid w:val="006D73A1"/>
    <w:rsid w:val="006D7BA8"/>
    <w:rsid w:val="006D7C9A"/>
    <w:rsid w:val="006D7E46"/>
    <w:rsid w:val="006E01F7"/>
    <w:rsid w:val="006E0FD6"/>
    <w:rsid w:val="006E10FB"/>
    <w:rsid w:val="006E138B"/>
    <w:rsid w:val="006E154E"/>
    <w:rsid w:val="006E154F"/>
    <w:rsid w:val="006E1590"/>
    <w:rsid w:val="006E165E"/>
    <w:rsid w:val="006E19CB"/>
    <w:rsid w:val="006E1A38"/>
    <w:rsid w:val="006E1B1E"/>
    <w:rsid w:val="006E1D20"/>
    <w:rsid w:val="006E2DBE"/>
    <w:rsid w:val="006E2E43"/>
    <w:rsid w:val="006E3578"/>
    <w:rsid w:val="006E3668"/>
    <w:rsid w:val="006E4487"/>
    <w:rsid w:val="006E4840"/>
    <w:rsid w:val="006E5426"/>
    <w:rsid w:val="006E5ACA"/>
    <w:rsid w:val="006E602C"/>
    <w:rsid w:val="006E623F"/>
    <w:rsid w:val="006E6C5F"/>
    <w:rsid w:val="006E6C65"/>
    <w:rsid w:val="006E6F90"/>
    <w:rsid w:val="006E7097"/>
    <w:rsid w:val="006E72EF"/>
    <w:rsid w:val="006E7681"/>
    <w:rsid w:val="006E7D86"/>
    <w:rsid w:val="006F065F"/>
    <w:rsid w:val="006F15BC"/>
    <w:rsid w:val="006F1964"/>
    <w:rsid w:val="006F1A60"/>
    <w:rsid w:val="006F1CD5"/>
    <w:rsid w:val="006F1CF8"/>
    <w:rsid w:val="006F20F9"/>
    <w:rsid w:val="006F2720"/>
    <w:rsid w:val="006F2AAD"/>
    <w:rsid w:val="006F3480"/>
    <w:rsid w:val="006F359F"/>
    <w:rsid w:val="006F5174"/>
    <w:rsid w:val="006F52C5"/>
    <w:rsid w:val="006F5D50"/>
    <w:rsid w:val="006F5DF6"/>
    <w:rsid w:val="006F67B6"/>
    <w:rsid w:val="006F6AB5"/>
    <w:rsid w:val="006F6AC3"/>
    <w:rsid w:val="006F713A"/>
    <w:rsid w:val="006F72DB"/>
    <w:rsid w:val="006F73AD"/>
    <w:rsid w:val="006F7513"/>
    <w:rsid w:val="00700146"/>
    <w:rsid w:val="007005AE"/>
    <w:rsid w:val="00700A3B"/>
    <w:rsid w:val="00701059"/>
    <w:rsid w:val="00701881"/>
    <w:rsid w:val="00702AB8"/>
    <w:rsid w:val="00702E51"/>
    <w:rsid w:val="00702F01"/>
    <w:rsid w:val="007033A5"/>
    <w:rsid w:val="0070344C"/>
    <w:rsid w:val="00703F7C"/>
    <w:rsid w:val="00704159"/>
    <w:rsid w:val="0070490E"/>
    <w:rsid w:val="00704CA8"/>
    <w:rsid w:val="00705024"/>
    <w:rsid w:val="00705533"/>
    <w:rsid w:val="0070593C"/>
    <w:rsid w:val="00705CB0"/>
    <w:rsid w:val="00706766"/>
    <w:rsid w:val="00706866"/>
    <w:rsid w:val="007068B6"/>
    <w:rsid w:val="00706AAE"/>
    <w:rsid w:val="00706BFB"/>
    <w:rsid w:val="00706BFD"/>
    <w:rsid w:val="00706C45"/>
    <w:rsid w:val="007073EA"/>
    <w:rsid w:val="00707573"/>
    <w:rsid w:val="0070760D"/>
    <w:rsid w:val="00707B27"/>
    <w:rsid w:val="00710076"/>
    <w:rsid w:val="007100F9"/>
    <w:rsid w:val="00710101"/>
    <w:rsid w:val="007103E7"/>
    <w:rsid w:val="007109D7"/>
    <w:rsid w:val="00710FBD"/>
    <w:rsid w:val="0071175C"/>
    <w:rsid w:val="0071187B"/>
    <w:rsid w:val="00711E2E"/>
    <w:rsid w:val="00712087"/>
    <w:rsid w:val="00712315"/>
    <w:rsid w:val="0071245A"/>
    <w:rsid w:val="007125FE"/>
    <w:rsid w:val="00712633"/>
    <w:rsid w:val="00712828"/>
    <w:rsid w:val="00712990"/>
    <w:rsid w:val="00712C3B"/>
    <w:rsid w:val="007131BE"/>
    <w:rsid w:val="00713284"/>
    <w:rsid w:val="0071332B"/>
    <w:rsid w:val="00714172"/>
    <w:rsid w:val="00714412"/>
    <w:rsid w:val="0071469B"/>
    <w:rsid w:val="007147A6"/>
    <w:rsid w:val="00714C8B"/>
    <w:rsid w:val="00714D53"/>
    <w:rsid w:val="00714FC2"/>
    <w:rsid w:val="00715116"/>
    <w:rsid w:val="00715C62"/>
    <w:rsid w:val="00715E57"/>
    <w:rsid w:val="00716487"/>
    <w:rsid w:val="007164A1"/>
    <w:rsid w:val="0071686A"/>
    <w:rsid w:val="007168BE"/>
    <w:rsid w:val="00716AAA"/>
    <w:rsid w:val="007170F6"/>
    <w:rsid w:val="007172F6"/>
    <w:rsid w:val="007177FB"/>
    <w:rsid w:val="00717F9E"/>
    <w:rsid w:val="00720BA0"/>
    <w:rsid w:val="00720CCD"/>
    <w:rsid w:val="00720FBC"/>
    <w:rsid w:val="007210B6"/>
    <w:rsid w:val="007211A7"/>
    <w:rsid w:val="00721227"/>
    <w:rsid w:val="007214E5"/>
    <w:rsid w:val="007216CD"/>
    <w:rsid w:val="00721718"/>
    <w:rsid w:val="0072188D"/>
    <w:rsid w:val="00721F7F"/>
    <w:rsid w:val="00722337"/>
    <w:rsid w:val="00722674"/>
    <w:rsid w:val="007227AD"/>
    <w:rsid w:val="00722D05"/>
    <w:rsid w:val="00722DFD"/>
    <w:rsid w:val="0072333A"/>
    <w:rsid w:val="007234BD"/>
    <w:rsid w:val="007235D4"/>
    <w:rsid w:val="0072400B"/>
    <w:rsid w:val="00724387"/>
    <w:rsid w:val="007249ED"/>
    <w:rsid w:val="00724A4F"/>
    <w:rsid w:val="00724AF6"/>
    <w:rsid w:val="00724CA4"/>
    <w:rsid w:val="007253FE"/>
    <w:rsid w:val="0072616D"/>
    <w:rsid w:val="007264CE"/>
    <w:rsid w:val="00726A5A"/>
    <w:rsid w:val="00727A23"/>
    <w:rsid w:val="0073080D"/>
    <w:rsid w:val="00730963"/>
    <w:rsid w:val="00731368"/>
    <w:rsid w:val="00731FC1"/>
    <w:rsid w:val="007322C3"/>
    <w:rsid w:val="00732348"/>
    <w:rsid w:val="00732595"/>
    <w:rsid w:val="007332CB"/>
    <w:rsid w:val="0073347D"/>
    <w:rsid w:val="00733B72"/>
    <w:rsid w:val="00733DE1"/>
    <w:rsid w:val="007344AC"/>
    <w:rsid w:val="00734859"/>
    <w:rsid w:val="00734B69"/>
    <w:rsid w:val="00734BC4"/>
    <w:rsid w:val="00734DB5"/>
    <w:rsid w:val="00734F84"/>
    <w:rsid w:val="00735059"/>
    <w:rsid w:val="00735071"/>
    <w:rsid w:val="00735873"/>
    <w:rsid w:val="00736468"/>
    <w:rsid w:val="007364C0"/>
    <w:rsid w:val="00736951"/>
    <w:rsid w:val="00736F28"/>
    <w:rsid w:val="00736F6D"/>
    <w:rsid w:val="0073797C"/>
    <w:rsid w:val="00737E70"/>
    <w:rsid w:val="00737EDA"/>
    <w:rsid w:val="00740416"/>
    <w:rsid w:val="00740933"/>
    <w:rsid w:val="00740EA8"/>
    <w:rsid w:val="00740F62"/>
    <w:rsid w:val="00741431"/>
    <w:rsid w:val="0074148B"/>
    <w:rsid w:val="00741D7F"/>
    <w:rsid w:val="0074268E"/>
    <w:rsid w:val="00742A11"/>
    <w:rsid w:val="00742EFA"/>
    <w:rsid w:val="007433AF"/>
    <w:rsid w:val="007436D2"/>
    <w:rsid w:val="007441B2"/>
    <w:rsid w:val="0074441B"/>
    <w:rsid w:val="00744470"/>
    <w:rsid w:val="00744642"/>
    <w:rsid w:val="0074554F"/>
    <w:rsid w:val="00745614"/>
    <w:rsid w:val="00745695"/>
    <w:rsid w:val="0074596C"/>
    <w:rsid w:val="00745A25"/>
    <w:rsid w:val="00745F95"/>
    <w:rsid w:val="00746A05"/>
    <w:rsid w:val="00746E22"/>
    <w:rsid w:val="00747520"/>
    <w:rsid w:val="00747BAF"/>
    <w:rsid w:val="00747BD9"/>
    <w:rsid w:val="0075009C"/>
    <w:rsid w:val="00750251"/>
    <w:rsid w:val="00750385"/>
    <w:rsid w:val="0075095C"/>
    <w:rsid w:val="00750ED8"/>
    <w:rsid w:val="007516CE"/>
    <w:rsid w:val="007518CB"/>
    <w:rsid w:val="0075202D"/>
    <w:rsid w:val="00752698"/>
    <w:rsid w:val="00752707"/>
    <w:rsid w:val="00753EDC"/>
    <w:rsid w:val="007543F1"/>
    <w:rsid w:val="00754817"/>
    <w:rsid w:val="00754833"/>
    <w:rsid w:val="0075537A"/>
    <w:rsid w:val="00755674"/>
    <w:rsid w:val="00756637"/>
    <w:rsid w:val="00757408"/>
    <w:rsid w:val="0075793C"/>
    <w:rsid w:val="00757DA7"/>
    <w:rsid w:val="00757E3D"/>
    <w:rsid w:val="00757F54"/>
    <w:rsid w:val="0076018A"/>
    <w:rsid w:val="0076054B"/>
    <w:rsid w:val="00760DAD"/>
    <w:rsid w:val="007615AA"/>
    <w:rsid w:val="0076208E"/>
    <w:rsid w:val="00762168"/>
    <w:rsid w:val="00762542"/>
    <w:rsid w:val="00762683"/>
    <w:rsid w:val="00762D3E"/>
    <w:rsid w:val="00762E41"/>
    <w:rsid w:val="0076365C"/>
    <w:rsid w:val="007638E3"/>
    <w:rsid w:val="00763F24"/>
    <w:rsid w:val="00763F2E"/>
    <w:rsid w:val="0076431A"/>
    <w:rsid w:val="007648D4"/>
    <w:rsid w:val="00765091"/>
    <w:rsid w:val="00765493"/>
    <w:rsid w:val="0076592E"/>
    <w:rsid w:val="00766BED"/>
    <w:rsid w:val="00766E7D"/>
    <w:rsid w:val="00766F9A"/>
    <w:rsid w:val="00767334"/>
    <w:rsid w:val="00767780"/>
    <w:rsid w:val="007679C0"/>
    <w:rsid w:val="00767AB1"/>
    <w:rsid w:val="00770686"/>
    <w:rsid w:val="00770831"/>
    <w:rsid w:val="007710AA"/>
    <w:rsid w:val="00771205"/>
    <w:rsid w:val="00771752"/>
    <w:rsid w:val="00771B35"/>
    <w:rsid w:val="00771E00"/>
    <w:rsid w:val="00772217"/>
    <w:rsid w:val="0077254A"/>
    <w:rsid w:val="00772DAF"/>
    <w:rsid w:val="007730A4"/>
    <w:rsid w:val="007733EB"/>
    <w:rsid w:val="00773439"/>
    <w:rsid w:val="007737FE"/>
    <w:rsid w:val="00773B91"/>
    <w:rsid w:val="00774481"/>
    <w:rsid w:val="007747D4"/>
    <w:rsid w:val="007749AC"/>
    <w:rsid w:val="00774C2A"/>
    <w:rsid w:val="007766BE"/>
    <w:rsid w:val="00776E27"/>
    <w:rsid w:val="00777278"/>
    <w:rsid w:val="00777392"/>
    <w:rsid w:val="007776C5"/>
    <w:rsid w:val="00777725"/>
    <w:rsid w:val="00780281"/>
    <w:rsid w:val="00780AA6"/>
    <w:rsid w:val="00780D69"/>
    <w:rsid w:val="0078241E"/>
    <w:rsid w:val="0078253D"/>
    <w:rsid w:val="00782DBE"/>
    <w:rsid w:val="00782E4E"/>
    <w:rsid w:val="007831FB"/>
    <w:rsid w:val="0078364D"/>
    <w:rsid w:val="007838EF"/>
    <w:rsid w:val="00783C7E"/>
    <w:rsid w:val="00783CA6"/>
    <w:rsid w:val="007840E0"/>
    <w:rsid w:val="007842BE"/>
    <w:rsid w:val="007844E2"/>
    <w:rsid w:val="00784AF2"/>
    <w:rsid w:val="00784B14"/>
    <w:rsid w:val="00784FE0"/>
    <w:rsid w:val="007855EC"/>
    <w:rsid w:val="00785888"/>
    <w:rsid w:val="00785989"/>
    <w:rsid w:val="007859BB"/>
    <w:rsid w:val="0078619C"/>
    <w:rsid w:val="007863D3"/>
    <w:rsid w:val="0078645E"/>
    <w:rsid w:val="0078655D"/>
    <w:rsid w:val="00786734"/>
    <w:rsid w:val="007867AF"/>
    <w:rsid w:val="007868B7"/>
    <w:rsid w:val="00786C25"/>
    <w:rsid w:val="00786D54"/>
    <w:rsid w:val="00786F75"/>
    <w:rsid w:val="00787546"/>
    <w:rsid w:val="00787662"/>
    <w:rsid w:val="00787853"/>
    <w:rsid w:val="00787F9F"/>
    <w:rsid w:val="0079004D"/>
    <w:rsid w:val="00790361"/>
    <w:rsid w:val="0079038B"/>
    <w:rsid w:val="00790A92"/>
    <w:rsid w:val="00791769"/>
    <w:rsid w:val="00791EEC"/>
    <w:rsid w:val="00791F8A"/>
    <w:rsid w:val="00792166"/>
    <w:rsid w:val="007926BA"/>
    <w:rsid w:val="00792C13"/>
    <w:rsid w:val="00792E45"/>
    <w:rsid w:val="00792F82"/>
    <w:rsid w:val="00793039"/>
    <w:rsid w:val="00793061"/>
    <w:rsid w:val="00793ACD"/>
    <w:rsid w:val="00794227"/>
    <w:rsid w:val="007950C9"/>
    <w:rsid w:val="00795429"/>
    <w:rsid w:val="007954F4"/>
    <w:rsid w:val="00796332"/>
    <w:rsid w:val="00796744"/>
    <w:rsid w:val="007968EB"/>
    <w:rsid w:val="00796E53"/>
    <w:rsid w:val="007971E7"/>
    <w:rsid w:val="007A0F35"/>
    <w:rsid w:val="007A1331"/>
    <w:rsid w:val="007A1AB5"/>
    <w:rsid w:val="007A1EBD"/>
    <w:rsid w:val="007A2479"/>
    <w:rsid w:val="007A2581"/>
    <w:rsid w:val="007A281F"/>
    <w:rsid w:val="007A29E9"/>
    <w:rsid w:val="007A2C61"/>
    <w:rsid w:val="007A2CEC"/>
    <w:rsid w:val="007A2DE5"/>
    <w:rsid w:val="007A2E71"/>
    <w:rsid w:val="007A3747"/>
    <w:rsid w:val="007A3E81"/>
    <w:rsid w:val="007A4094"/>
    <w:rsid w:val="007A44B0"/>
    <w:rsid w:val="007A4ED0"/>
    <w:rsid w:val="007A4F76"/>
    <w:rsid w:val="007A5EFE"/>
    <w:rsid w:val="007A5FA8"/>
    <w:rsid w:val="007A6902"/>
    <w:rsid w:val="007A691F"/>
    <w:rsid w:val="007A75E6"/>
    <w:rsid w:val="007A78AE"/>
    <w:rsid w:val="007A7BB3"/>
    <w:rsid w:val="007A7C29"/>
    <w:rsid w:val="007B0105"/>
    <w:rsid w:val="007B034A"/>
    <w:rsid w:val="007B046B"/>
    <w:rsid w:val="007B047C"/>
    <w:rsid w:val="007B0693"/>
    <w:rsid w:val="007B18AD"/>
    <w:rsid w:val="007B199B"/>
    <w:rsid w:val="007B1B9F"/>
    <w:rsid w:val="007B1BFD"/>
    <w:rsid w:val="007B1C3E"/>
    <w:rsid w:val="007B2002"/>
    <w:rsid w:val="007B2D54"/>
    <w:rsid w:val="007B35C3"/>
    <w:rsid w:val="007B3764"/>
    <w:rsid w:val="007B3C28"/>
    <w:rsid w:val="007B3F1D"/>
    <w:rsid w:val="007B450B"/>
    <w:rsid w:val="007B46AF"/>
    <w:rsid w:val="007B4773"/>
    <w:rsid w:val="007B4A14"/>
    <w:rsid w:val="007B50D9"/>
    <w:rsid w:val="007B5463"/>
    <w:rsid w:val="007B5C43"/>
    <w:rsid w:val="007B67B5"/>
    <w:rsid w:val="007B6ABA"/>
    <w:rsid w:val="007B6D5B"/>
    <w:rsid w:val="007B6E77"/>
    <w:rsid w:val="007B70B5"/>
    <w:rsid w:val="007B7700"/>
    <w:rsid w:val="007B78CC"/>
    <w:rsid w:val="007B7914"/>
    <w:rsid w:val="007B7A53"/>
    <w:rsid w:val="007B7DC9"/>
    <w:rsid w:val="007B7FC5"/>
    <w:rsid w:val="007C06AD"/>
    <w:rsid w:val="007C0B53"/>
    <w:rsid w:val="007C0E59"/>
    <w:rsid w:val="007C1490"/>
    <w:rsid w:val="007C20E3"/>
    <w:rsid w:val="007C2E74"/>
    <w:rsid w:val="007C2F63"/>
    <w:rsid w:val="007C336A"/>
    <w:rsid w:val="007C3749"/>
    <w:rsid w:val="007C3A0B"/>
    <w:rsid w:val="007C4036"/>
    <w:rsid w:val="007C42E6"/>
    <w:rsid w:val="007C552A"/>
    <w:rsid w:val="007C57DE"/>
    <w:rsid w:val="007C5894"/>
    <w:rsid w:val="007C59B4"/>
    <w:rsid w:val="007C5C7E"/>
    <w:rsid w:val="007C5CD3"/>
    <w:rsid w:val="007C66D6"/>
    <w:rsid w:val="007C6FA8"/>
    <w:rsid w:val="007C7294"/>
    <w:rsid w:val="007C75D0"/>
    <w:rsid w:val="007C7979"/>
    <w:rsid w:val="007C7DFF"/>
    <w:rsid w:val="007D0704"/>
    <w:rsid w:val="007D0899"/>
    <w:rsid w:val="007D0A6C"/>
    <w:rsid w:val="007D1172"/>
    <w:rsid w:val="007D328D"/>
    <w:rsid w:val="007D3842"/>
    <w:rsid w:val="007D39FF"/>
    <w:rsid w:val="007D3B32"/>
    <w:rsid w:val="007D3D5F"/>
    <w:rsid w:val="007D41F6"/>
    <w:rsid w:val="007D45F6"/>
    <w:rsid w:val="007D48C9"/>
    <w:rsid w:val="007D4AA0"/>
    <w:rsid w:val="007D4DDA"/>
    <w:rsid w:val="007D5773"/>
    <w:rsid w:val="007D5C5B"/>
    <w:rsid w:val="007D603A"/>
    <w:rsid w:val="007D633D"/>
    <w:rsid w:val="007D645D"/>
    <w:rsid w:val="007D64C6"/>
    <w:rsid w:val="007D6651"/>
    <w:rsid w:val="007D66B4"/>
    <w:rsid w:val="007D6C36"/>
    <w:rsid w:val="007D6D39"/>
    <w:rsid w:val="007D71D2"/>
    <w:rsid w:val="007D7219"/>
    <w:rsid w:val="007D7E2E"/>
    <w:rsid w:val="007E0CF4"/>
    <w:rsid w:val="007E0D10"/>
    <w:rsid w:val="007E0D16"/>
    <w:rsid w:val="007E1322"/>
    <w:rsid w:val="007E1689"/>
    <w:rsid w:val="007E1760"/>
    <w:rsid w:val="007E1904"/>
    <w:rsid w:val="007E1A73"/>
    <w:rsid w:val="007E2DFE"/>
    <w:rsid w:val="007E31C2"/>
    <w:rsid w:val="007E364F"/>
    <w:rsid w:val="007E43E8"/>
    <w:rsid w:val="007E45CC"/>
    <w:rsid w:val="007E6961"/>
    <w:rsid w:val="007E6BEF"/>
    <w:rsid w:val="007E6EA2"/>
    <w:rsid w:val="007E78A5"/>
    <w:rsid w:val="007E79C4"/>
    <w:rsid w:val="007E7E24"/>
    <w:rsid w:val="007E7E44"/>
    <w:rsid w:val="007F01C8"/>
    <w:rsid w:val="007F0A16"/>
    <w:rsid w:val="007F0CFA"/>
    <w:rsid w:val="007F1F76"/>
    <w:rsid w:val="007F2238"/>
    <w:rsid w:val="007F24BB"/>
    <w:rsid w:val="007F2FDB"/>
    <w:rsid w:val="007F3C1B"/>
    <w:rsid w:val="007F4F63"/>
    <w:rsid w:val="007F544B"/>
    <w:rsid w:val="007F54A8"/>
    <w:rsid w:val="007F598C"/>
    <w:rsid w:val="007F5E16"/>
    <w:rsid w:val="007F5E51"/>
    <w:rsid w:val="007F773E"/>
    <w:rsid w:val="007F7A83"/>
    <w:rsid w:val="0080021B"/>
    <w:rsid w:val="0080065A"/>
    <w:rsid w:val="00800967"/>
    <w:rsid w:val="00800BCB"/>
    <w:rsid w:val="00801413"/>
    <w:rsid w:val="0080160F"/>
    <w:rsid w:val="00802199"/>
    <w:rsid w:val="0080219E"/>
    <w:rsid w:val="0080227F"/>
    <w:rsid w:val="0080314A"/>
    <w:rsid w:val="00803215"/>
    <w:rsid w:val="00804CD6"/>
    <w:rsid w:val="00804CEE"/>
    <w:rsid w:val="00804F96"/>
    <w:rsid w:val="00805312"/>
    <w:rsid w:val="00805350"/>
    <w:rsid w:val="00805524"/>
    <w:rsid w:val="00805B79"/>
    <w:rsid w:val="00805EC5"/>
    <w:rsid w:val="008065EB"/>
    <w:rsid w:val="00806714"/>
    <w:rsid w:val="0080679B"/>
    <w:rsid w:val="0080683E"/>
    <w:rsid w:val="00806FA8"/>
    <w:rsid w:val="0080703F"/>
    <w:rsid w:val="00807728"/>
    <w:rsid w:val="00807E18"/>
    <w:rsid w:val="00810475"/>
    <w:rsid w:val="00810652"/>
    <w:rsid w:val="00810661"/>
    <w:rsid w:val="008106A1"/>
    <w:rsid w:val="00810920"/>
    <w:rsid w:val="00810BBD"/>
    <w:rsid w:val="008115AC"/>
    <w:rsid w:val="008117E8"/>
    <w:rsid w:val="00811A55"/>
    <w:rsid w:val="00811B41"/>
    <w:rsid w:val="00811BC4"/>
    <w:rsid w:val="00811CCD"/>
    <w:rsid w:val="00811E31"/>
    <w:rsid w:val="008121A5"/>
    <w:rsid w:val="0081278B"/>
    <w:rsid w:val="00812A50"/>
    <w:rsid w:val="00812A9E"/>
    <w:rsid w:val="00812F2C"/>
    <w:rsid w:val="0081325C"/>
    <w:rsid w:val="008138DA"/>
    <w:rsid w:val="00813C32"/>
    <w:rsid w:val="00813F47"/>
    <w:rsid w:val="00813FBB"/>
    <w:rsid w:val="00814255"/>
    <w:rsid w:val="008142FE"/>
    <w:rsid w:val="0081462C"/>
    <w:rsid w:val="008149A8"/>
    <w:rsid w:val="00816C7E"/>
    <w:rsid w:val="00816F34"/>
    <w:rsid w:val="00817054"/>
    <w:rsid w:val="008170B7"/>
    <w:rsid w:val="008172D8"/>
    <w:rsid w:val="00817655"/>
    <w:rsid w:val="0081796A"/>
    <w:rsid w:val="008200BD"/>
    <w:rsid w:val="0082037A"/>
    <w:rsid w:val="008203A3"/>
    <w:rsid w:val="008207A2"/>
    <w:rsid w:val="00820CCE"/>
    <w:rsid w:val="00820D61"/>
    <w:rsid w:val="00820FF5"/>
    <w:rsid w:val="00821105"/>
    <w:rsid w:val="00821143"/>
    <w:rsid w:val="0082140F"/>
    <w:rsid w:val="008216F1"/>
    <w:rsid w:val="0082177A"/>
    <w:rsid w:val="0082178D"/>
    <w:rsid w:val="00821892"/>
    <w:rsid w:val="008219F3"/>
    <w:rsid w:val="00821A2A"/>
    <w:rsid w:val="00821B35"/>
    <w:rsid w:val="00822A88"/>
    <w:rsid w:val="00822B44"/>
    <w:rsid w:val="00822B5B"/>
    <w:rsid w:val="00822C56"/>
    <w:rsid w:val="00822D6C"/>
    <w:rsid w:val="00822EC2"/>
    <w:rsid w:val="0082318E"/>
    <w:rsid w:val="00823240"/>
    <w:rsid w:val="00823978"/>
    <w:rsid w:val="00823B49"/>
    <w:rsid w:val="00823F4F"/>
    <w:rsid w:val="0082407F"/>
    <w:rsid w:val="0082459F"/>
    <w:rsid w:val="008246C6"/>
    <w:rsid w:val="00825073"/>
    <w:rsid w:val="00825667"/>
    <w:rsid w:val="00826B4F"/>
    <w:rsid w:val="00826D15"/>
    <w:rsid w:val="0082749E"/>
    <w:rsid w:val="008275B7"/>
    <w:rsid w:val="0082761C"/>
    <w:rsid w:val="00827B82"/>
    <w:rsid w:val="00827E95"/>
    <w:rsid w:val="00827FA3"/>
    <w:rsid w:val="00827FAA"/>
    <w:rsid w:val="008301A1"/>
    <w:rsid w:val="00830E81"/>
    <w:rsid w:val="00830ED1"/>
    <w:rsid w:val="008311D7"/>
    <w:rsid w:val="0083146F"/>
    <w:rsid w:val="00831704"/>
    <w:rsid w:val="00831D52"/>
    <w:rsid w:val="00831F22"/>
    <w:rsid w:val="00832255"/>
    <w:rsid w:val="008339B6"/>
    <w:rsid w:val="00834575"/>
    <w:rsid w:val="00834646"/>
    <w:rsid w:val="00834BEA"/>
    <w:rsid w:val="00834D83"/>
    <w:rsid w:val="00834DDC"/>
    <w:rsid w:val="00834E0F"/>
    <w:rsid w:val="008353A3"/>
    <w:rsid w:val="00835B10"/>
    <w:rsid w:val="00836148"/>
    <w:rsid w:val="00836498"/>
    <w:rsid w:val="008369BF"/>
    <w:rsid w:val="00836B30"/>
    <w:rsid w:val="0083786A"/>
    <w:rsid w:val="00837A41"/>
    <w:rsid w:val="0084077F"/>
    <w:rsid w:val="00840DF4"/>
    <w:rsid w:val="00841324"/>
    <w:rsid w:val="00841906"/>
    <w:rsid w:val="0084205E"/>
    <w:rsid w:val="008424BD"/>
    <w:rsid w:val="00842598"/>
    <w:rsid w:val="00842D70"/>
    <w:rsid w:val="0084375A"/>
    <w:rsid w:val="0084389A"/>
    <w:rsid w:val="008438E9"/>
    <w:rsid w:val="00843AB9"/>
    <w:rsid w:val="00843B62"/>
    <w:rsid w:val="00843DDC"/>
    <w:rsid w:val="008445BA"/>
    <w:rsid w:val="008445CA"/>
    <w:rsid w:val="00844CDA"/>
    <w:rsid w:val="0084513D"/>
    <w:rsid w:val="00845AAD"/>
    <w:rsid w:val="00845EC3"/>
    <w:rsid w:val="00846192"/>
    <w:rsid w:val="0084750A"/>
    <w:rsid w:val="00847582"/>
    <w:rsid w:val="0084785A"/>
    <w:rsid w:val="0084791F"/>
    <w:rsid w:val="00847A7B"/>
    <w:rsid w:val="00847C6A"/>
    <w:rsid w:val="00847ECE"/>
    <w:rsid w:val="008506FB"/>
    <w:rsid w:val="00850745"/>
    <w:rsid w:val="00850B35"/>
    <w:rsid w:val="00851EA4"/>
    <w:rsid w:val="008524C5"/>
    <w:rsid w:val="008524E6"/>
    <w:rsid w:val="00852C70"/>
    <w:rsid w:val="0085305F"/>
    <w:rsid w:val="00853082"/>
    <w:rsid w:val="008530F1"/>
    <w:rsid w:val="008535F3"/>
    <w:rsid w:val="00853D0C"/>
    <w:rsid w:val="00853F5E"/>
    <w:rsid w:val="008540ED"/>
    <w:rsid w:val="00854602"/>
    <w:rsid w:val="008548FD"/>
    <w:rsid w:val="00854DB8"/>
    <w:rsid w:val="00855548"/>
    <w:rsid w:val="00855C3B"/>
    <w:rsid w:val="00855C78"/>
    <w:rsid w:val="008565BA"/>
    <w:rsid w:val="00856BBE"/>
    <w:rsid w:val="00856DF2"/>
    <w:rsid w:val="00856F60"/>
    <w:rsid w:val="00857143"/>
    <w:rsid w:val="0085798B"/>
    <w:rsid w:val="00857A59"/>
    <w:rsid w:val="00860553"/>
    <w:rsid w:val="00860601"/>
    <w:rsid w:val="0086071E"/>
    <w:rsid w:val="00860A0B"/>
    <w:rsid w:val="00860C43"/>
    <w:rsid w:val="00860D46"/>
    <w:rsid w:val="00861189"/>
    <w:rsid w:val="008611F1"/>
    <w:rsid w:val="008615FA"/>
    <w:rsid w:val="00861966"/>
    <w:rsid w:val="008625F7"/>
    <w:rsid w:val="008631A2"/>
    <w:rsid w:val="00863264"/>
    <w:rsid w:val="00863727"/>
    <w:rsid w:val="00863D7F"/>
    <w:rsid w:val="008647C7"/>
    <w:rsid w:val="008652F2"/>
    <w:rsid w:val="00865839"/>
    <w:rsid w:val="00865ABC"/>
    <w:rsid w:val="00866336"/>
    <w:rsid w:val="00866357"/>
    <w:rsid w:val="00866404"/>
    <w:rsid w:val="00866445"/>
    <w:rsid w:val="008675F2"/>
    <w:rsid w:val="0086797B"/>
    <w:rsid w:val="00870170"/>
    <w:rsid w:val="0087068E"/>
    <w:rsid w:val="0087088B"/>
    <w:rsid w:val="00870ECB"/>
    <w:rsid w:val="008713AF"/>
    <w:rsid w:val="008715D1"/>
    <w:rsid w:val="00871FA0"/>
    <w:rsid w:val="008722B7"/>
    <w:rsid w:val="0087238F"/>
    <w:rsid w:val="00872423"/>
    <w:rsid w:val="00872980"/>
    <w:rsid w:val="00872C80"/>
    <w:rsid w:val="00872CAF"/>
    <w:rsid w:val="00872E63"/>
    <w:rsid w:val="00873879"/>
    <w:rsid w:val="00873A2B"/>
    <w:rsid w:val="0087461C"/>
    <w:rsid w:val="00874A7D"/>
    <w:rsid w:val="00874CF3"/>
    <w:rsid w:val="0087592F"/>
    <w:rsid w:val="00875DF5"/>
    <w:rsid w:val="00876020"/>
    <w:rsid w:val="00876189"/>
    <w:rsid w:val="008761BE"/>
    <w:rsid w:val="008764E5"/>
    <w:rsid w:val="00876709"/>
    <w:rsid w:val="008769F2"/>
    <w:rsid w:val="00876FE1"/>
    <w:rsid w:val="00877277"/>
    <w:rsid w:val="008774FD"/>
    <w:rsid w:val="00877ED9"/>
    <w:rsid w:val="00880716"/>
    <w:rsid w:val="00880BDD"/>
    <w:rsid w:val="00880D52"/>
    <w:rsid w:val="008813DD"/>
    <w:rsid w:val="008819FC"/>
    <w:rsid w:val="00881D5C"/>
    <w:rsid w:val="008829EC"/>
    <w:rsid w:val="00882DA7"/>
    <w:rsid w:val="00882FCF"/>
    <w:rsid w:val="00883040"/>
    <w:rsid w:val="008831F3"/>
    <w:rsid w:val="0088360D"/>
    <w:rsid w:val="00884313"/>
    <w:rsid w:val="00884314"/>
    <w:rsid w:val="008843F9"/>
    <w:rsid w:val="00884710"/>
    <w:rsid w:val="0088523E"/>
    <w:rsid w:val="00885A34"/>
    <w:rsid w:val="008860A5"/>
    <w:rsid w:val="00886EEC"/>
    <w:rsid w:val="008872A3"/>
    <w:rsid w:val="00887836"/>
    <w:rsid w:val="00887BC8"/>
    <w:rsid w:val="00887D2F"/>
    <w:rsid w:val="00887EB6"/>
    <w:rsid w:val="00887F1C"/>
    <w:rsid w:val="00890178"/>
    <w:rsid w:val="0089038C"/>
    <w:rsid w:val="008905CA"/>
    <w:rsid w:val="00890A34"/>
    <w:rsid w:val="00890CAD"/>
    <w:rsid w:val="0089106A"/>
    <w:rsid w:val="008912A7"/>
    <w:rsid w:val="00891A0C"/>
    <w:rsid w:val="00892112"/>
    <w:rsid w:val="0089388A"/>
    <w:rsid w:val="00893BF0"/>
    <w:rsid w:val="00893C04"/>
    <w:rsid w:val="00894532"/>
    <w:rsid w:val="00894554"/>
    <w:rsid w:val="008945E8"/>
    <w:rsid w:val="00894B84"/>
    <w:rsid w:val="008950BE"/>
    <w:rsid w:val="008951DB"/>
    <w:rsid w:val="00895613"/>
    <w:rsid w:val="008957FB"/>
    <w:rsid w:val="00896126"/>
    <w:rsid w:val="00896B08"/>
    <w:rsid w:val="00896C97"/>
    <w:rsid w:val="00896CAE"/>
    <w:rsid w:val="00896D26"/>
    <w:rsid w:val="00896FA2"/>
    <w:rsid w:val="008970B4"/>
    <w:rsid w:val="00897B20"/>
    <w:rsid w:val="00897EF2"/>
    <w:rsid w:val="008A0144"/>
    <w:rsid w:val="008A088D"/>
    <w:rsid w:val="008A123C"/>
    <w:rsid w:val="008A1A83"/>
    <w:rsid w:val="008A22D4"/>
    <w:rsid w:val="008A2FA9"/>
    <w:rsid w:val="008A32AD"/>
    <w:rsid w:val="008A3590"/>
    <w:rsid w:val="008A3D1C"/>
    <w:rsid w:val="008A432B"/>
    <w:rsid w:val="008A43F7"/>
    <w:rsid w:val="008A4A3D"/>
    <w:rsid w:val="008A4D21"/>
    <w:rsid w:val="008A5478"/>
    <w:rsid w:val="008A5EA1"/>
    <w:rsid w:val="008A6778"/>
    <w:rsid w:val="008A7835"/>
    <w:rsid w:val="008A7865"/>
    <w:rsid w:val="008A7C21"/>
    <w:rsid w:val="008A7E77"/>
    <w:rsid w:val="008B0228"/>
    <w:rsid w:val="008B0E45"/>
    <w:rsid w:val="008B1129"/>
    <w:rsid w:val="008B15BC"/>
    <w:rsid w:val="008B18A0"/>
    <w:rsid w:val="008B1A58"/>
    <w:rsid w:val="008B23D2"/>
    <w:rsid w:val="008B29EF"/>
    <w:rsid w:val="008B3315"/>
    <w:rsid w:val="008B37F6"/>
    <w:rsid w:val="008B4370"/>
    <w:rsid w:val="008B4893"/>
    <w:rsid w:val="008B5115"/>
    <w:rsid w:val="008B52FC"/>
    <w:rsid w:val="008B5428"/>
    <w:rsid w:val="008B5C47"/>
    <w:rsid w:val="008B5D66"/>
    <w:rsid w:val="008B6AAB"/>
    <w:rsid w:val="008B6F13"/>
    <w:rsid w:val="008B7AD4"/>
    <w:rsid w:val="008B7AF1"/>
    <w:rsid w:val="008C0099"/>
    <w:rsid w:val="008C00DF"/>
    <w:rsid w:val="008C03CE"/>
    <w:rsid w:val="008C1041"/>
    <w:rsid w:val="008C13C0"/>
    <w:rsid w:val="008C1562"/>
    <w:rsid w:val="008C17BE"/>
    <w:rsid w:val="008C194D"/>
    <w:rsid w:val="008C1BD4"/>
    <w:rsid w:val="008C1DB0"/>
    <w:rsid w:val="008C2197"/>
    <w:rsid w:val="008C2BEC"/>
    <w:rsid w:val="008C37C8"/>
    <w:rsid w:val="008C40C4"/>
    <w:rsid w:val="008C4117"/>
    <w:rsid w:val="008C4262"/>
    <w:rsid w:val="008C45D9"/>
    <w:rsid w:val="008C501C"/>
    <w:rsid w:val="008C50A5"/>
    <w:rsid w:val="008C521A"/>
    <w:rsid w:val="008C5571"/>
    <w:rsid w:val="008C55C0"/>
    <w:rsid w:val="008C5AEA"/>
    <w:rsid w:val="008C5E33"/>
    <w:rsid w:val="008C73F2"/>
    <w:rsid w:val="008C74A2"/>
    <w:rsid w:val="008C7F31"/>
    <w:rsid w:val="008D186E"/>
    <w:rsid w:val="008D18F1"/>
    <w:rsid w:val="008D1A00"/>
    <w:rsid w:val="008D1A27"/>
    <w:rsid w:val="008D1DAE"/>
    <w:rsid w:val="008D23F0"/>
    <w:rsid w:val="008D299E"/>
    <w:rsid w:val="008D35F4"/>
    <w:rsid w:val="008D3748"/>
    <w:rsid w:val="008D3F3C"/>
    <w:rsid w:val="008D434C"/>
    <w:rsid w:val="008D4A9C"/>
    <w:rsid w:val="008D54DE"/>
    <w:rsid w:val="008D5537"/>
    <w:rsid w:val="008D57E6"/>
    <w:rsid w:val="008D58EA"/>
    <w:rsid w:val="008D597C"/>
    <w:rsid w:val="008D5EEC"/>
    <w:rsid w:val="008D5F34"/>
    <w:rsid w:val="008D6432"/>
    <w:rsid w:val="008D64C2"/>
    <w:rsid w:val="008D6710"/>
    <w:rsid w:val="008D7000"/>
    <w:rsid w:val="008D7453"/>
    <w:rsid w:val="008D7CE4"/>
    <w:rsid w:val="008E02AD"/>
    <w:rsid w:val="008E0377"/>
    <w:rsid w:val="008E0612"/>
    <w:rsid w:val="008E070E"/>
    <w:rsid w:val="008E0916"/>
    <w:rsid w:val="008E14E3"/>
    <w:rsid w:val="008E14F8"/>
    <w:rsid w:val="008E1597"/>
    <w:rsid w:val="008E1833"/>
    <w:rsid w:val="008E2066"/>
    <w:rsid w:val="008E218C"/>
    <w:rsid w:val="008E2657"/>
    <w:rsid w:val="008E27ED"/>
    <w:rsid w:val="008E2933"/>
    <w:rsid w:val="008E3273"/>
    <w:rsid w:val="008E44AF"/>
    <w:rsid w:val="008E456D"/>
    <w:rsid w:val="008E4D02"/>
    <w:rsid w:val="008E4D95"/>
    <w:rsid w:val="008E518F"/>
    <w:rsid w:val="008E57BE"/>
    <w:rsid w:val="008E5CE0"/>
    <w:rsid w:val="008E5D5F"/>
    <w:rsid w:val="008E5DEC"/>
    <w:rsid w:val="008E5F1C"/>
    <w:rsid w:val="008E604E"/>
    <w:rsid w:val="008E6395"/>
    <w:rsid w:val="008E6646"/>
    <w:rsid w:val="008E6976"/>
    <w:rsid w:val="008E6A63"/>
    <w:rsid w:val="008E6E4B"/>
    <w:rsid w:val="008E77BD"/>
    <w:rsid w:val="008E7AC8"/>
    <w:rsid w:val="008E7C9E"/>
    <w:rsid w:val="008F0067"/>
    <w:rsid w:val="008F01A3"/>
    <w:rsid w:val="008F0375"/>
    <w:rsid w:val="008F042F"/>
    <w:rsid w:val="008F0749"/>
    <w:rsid w:val="008F0AC4"/>
    <w:rsid w:val="008F0E25"/>
    <w:rsid w:val="008F10AB"/>
    <w:rsid w:val="008F10F8"/>
    <w:rsid w:val="008F11CB"/>
    <w:rsid w:val="008F1289"/>
    <w:rsid w:val="008F1672"/>
    <w:rsid w:val="008F171F"/>
    <w:rsid w:val="008F1F51"/>
    <w:rsid w:val="008F20F3"/>
    <w:rsid w:val="008F2A77"/>
    <w:rsid w:val="008F3027"/>
    <w:rsid w:val="008F32C7"/>
    <w:rsid w:val="008F377F"/>
    <w:rsid w:val="008F3B33"/>
    <w:rsid w:val="008F3D80"/>
    <w:rsid w:val="008F4302"/>
    <w:rsid w:val="008F44DB"/>
    <w:rsid w:val="008F4790"/>
    <w:rsid w:val="008F47FD"/>
    <w:rsid w:val="008F4873"/>
    <w:rsid w:val="008F48F8"/>
    <w:rsid w:val="008F4AE8"/>
    <w:rsid w:val="008F5119"/>
    <w:rsid w:val="008F5282"/>
    <w:rsid w:val="008F53FF"/>
    <w:rsid w:val="008F6258"/>
    <w:rsid w:val="008F6D11"/>
    <w:rsid w:val="008F6E1A"/>
    <w:rsid w:val="008F7416"/>
    <w:rsid w:val="008F7529"/>
    <w:rsid w:val="008F783A"/>
    <w:rsid w:val="008F789B"/>
    <w:rsid w:val="008F7FE2"/>
    <w:rsid w:val="00900095"/>
    <w:rsid w:val="0090012E"/>
    <w:rsid w:val="009006FE"/>
    <w:rsid w:val="00900F3D"/>
    <w:rsid w:val="00902128"/>
    <w:rsid w:val="009021C1"/>
    <w:rsid w:val="00902BC1"/>
    <w:rsid w:val="00903676"/>
    <w:rsid w:val="009036F7"/>
    <w:rsid w:val="00903E4F"/>
    <w:rsid w:val="00904157"/>
    <w:rsid w:val="00904254"/>
    <w:rsid w:val="00905010"/>
    <w:rsid w:val="00905308"/>
    <w:rsid w:val="0090592C"/>
    <w:rsid w:val="00905DB5"/>
    <w:rsid w:val="00906339"/>
    <w:rsid w:val="00906A96"/>
    <w:rsid w:val="00906AAD"/>
    <w:rsid w:val="00906C39"/>
    <w:rsid w:val="00906C7D"/>
    <w:rsid w:val="00906E1D"/>
    <w:rsid w:val="00906F09"/>
    <w:rsid w:val="00906F6F"/>
    <w:rsid w:val="009072CE"/>
    <w:rsid w:val="009073E0"/>
    <w:rsid w:val="00907E6D"/>
    <w:rsid w:val="00910342"/>
    <w:rsid w:val="00910440"/>
    <w:rsid w:val="00910461"/>
    <w:rsid w:val="009105C0"/>
    <w:rsid w:val="00910A05"/>
    <w:rsid w:val="00910C34"/>
    <w:rsid w:val="00910C91"/>
    <w:rsid w:val="00910E60"/>
    <w:rsid w:val="00910F42"/>
    <w:rsid w:val="00910F45"/>
    <w:rsid w:val="009113B4"/>
    <w:rsid w:val="009118D4"/>
    <w:rsid w:val="00911BB2"/>
    <w:rsid w:val="00912DED"/>
    <w:rsid w:val="00912EB5"/>
    <w:rsid w:val="0091456B"/>
    <w:rsid w:val="009148C7"/>
    <w:rsid w:val="009151E3"/>
    <w:rsid w:val="009152C7"/>
    <w:rsid w:val="00915D76"/>
    <w:rsid w:val="00915F58"/>
    <w:rsid w:val="00915F92"/>
    <w:rsid w:val="009162ED"/>
    <w:rsid w:val="00916892"/>
    <w:rsid w:val="009170E8"/>
    <w:rsid w:val="00917665"/>
    <w:rsid w:val="00917C9D"/>
    <w:rsid w:val="00920A1D"/>
    <w:rsid w:val="00920B70"/>
    <w:rsid w:val="0092103F"/>
    <w:rsid w:val="00921075"/>
    <w:rsid w:val="009214EC"/>
    <w:rsid w:val="00921E57"/>
    <w:rsid w:val="00922725"/>
    <w:rsid w:val="00922785"/>
    <w:rsid w:val="0092294C"/>
    <w:rsid w:val="00922ACD"/>
    <w:rsid w:val="00922E73"/>
    <w:rsid w:val="00923029"/>
    <w:rsid w:val="0092368B"/>
    <w:rsid w:val="009239F2"/>
    <w:rsid w:val="00923ACA"/>
    <w:rsid w:val="0092449A"/>
    <w:rsid w:val="00924A82"/>
    <w:rsid w:val="00924E5A"/>
    <w:rsid w:val="00924EFF"/>
    <w:rsid w:val="0092551C"/>
    <w:rsid w:val="0092653A"/>
    <w:rsid w:val="00926796"/>
    <w:rsid w:val="009278D8"/>
    <w:rsid w:val="0093041A"/>
    <w:rsid w:val="0093066D"/>
    <w:rsid w:val="00931050"/>
    <w:rsid w:val="009311B5"/>
    <w:rsid w:val="00931414"/>
    <w:rsid w:val="00931A23"/>
    <w:rsid w:val="00931DAA"/>
    <w:rsid w:val="00932D07"/>
    <w:rsid w:val="0093303A"/>
    <w:rsid w:val="00933230"/>
    <w:rsid w:val="0093370D"/>
    <w:rsid w:val="009342E4"/>
    <w:rsid w:val="0093430C"/>
    <w:rsid w:val="00934355"/>
    <w:rsid w:val="009349F9"/>
    <w:rsid w:val="00935A3C"/>
    <w:rsid w:val="0093624D"/>
    <w:rsid w:val="009363E4"/>
    <w:rsid w:val="009366C9"/>
    <w:rsid w:val="009367AE"/>
    <w:rsid w:val="009370C0"/>
    <w:rsid w:val="00937380"/>
    <w:rsid w:val="00937CB6"/>
    <w:rsid w:val="0094047D"/>
    <w:rsid w:val="009407D4"/>
    <w:rsid w:val="00940B47"/>
    <w:rsid w:val="00940B4E"/>
    <w:rsid w:val="00940DC4"/>
    <w:rsid w:val="009410C5"/>
    <w:rsid w:val="0094112A"/>
    <w:rsid w:val="00941504"/>
    <w:rsid w:val="00941AB2"/>
    <w:rsid w:val="00941B14"/>
    <w:rsid w:val="009421D9"/>
    <w:rsid w:val="009423A7"/>
    <w:rsid w:val="00942877"/>
    <w:rsid w:val="00943F8E"/>
    <w:rsid w:val="00943FFF"/>
    <w:rsid w:val="00944AD7"/>
    <w:rsid w:val="00944CA6"/>
    <w:rsid w:val="00944EFF"/>
    <w:rsid w:val="00945231"/>
    <w:rsid w:val="009456C9"/>
    <w:rsid w:val="00945A86"/>
    <w:rsid w:val="00946B3B"/>
    <w:rsid w:val="00946D01"/>
    <w:rsid w:val="00946DC9"/>
    <w:rsid w:val="00947203"/>
    <w:rsid w:val="009472C0"/>
    <w:rsid w:val="0094761A"/>
    <w:rsid w:val="0094796B"/>
    <w:rsid w:val="00947C0C"/>
    <w:rsid w:val="009502F9"/>
    <w:rsid w:val="00950620"/>
    <w:rsid w:val="009509CF"/>
    <w:rsid w:val="00951396"/>
    <w:rsid w:val="009513B4"/>
    <w:rsid w:val="00951463"/>
    <w:rsid w:val="00951544"/>
    <w:rsid w:val="00952127"/>
    <w:rsid w:val="00952320"/>
    <w:rsid w:val="009523C1"/>
    <w:rsid w:val="00952949"/>
    <w:rsid w:val="00952FDE"/>
    <w:rsid w:val="00953600"/>
    <w:rsid w:val="00953B66"/>
    <w:rsid w:val="0095445F"/>
    <w:rsid w:val="009547C4"/>
    <w:rsid w:val="009548DB"/>
    <w:rsid w:val="00954A90"/>
    <w:rsid w:val="00955484"/>
    <w:rsid w:val="009557A5"/>
    <w:rsid w:val="00955D19"/>
    <w:rsid w:val="00955F9B"/>
    <w:rsid w:val="00955FF8"/>
    <w:rsid w:val="00956DF5"/>
    <w:rsid w:val="00956F58"/>
    <w:rsid w:val="0095727B"/>
    <w:rsid w:val="0096077E"/>
    <w:rsid w:val="00960DCF"/>
    <w:rsid w:val="00960E9E"/>
    <w:rsid w:val="00960EA0"/>
    <w:rsid w:val="009611C1"/>
    <w:rsid w:val="00961571"/>
    <w:rsid w:val="00961F26"/>
    <w:rsid w:val="00962226"/>
    <w:rsid w:val="009627FB"/>
    <w:rsid w:val="0096361A"/>
    <w:rsid w:val="00963A29"/>
    <w:rsid w:val="00963AEF"/>
    <w:rsid w:val="00963F94"/>
    <w:rsid w:val="00964B74"/>
    <w:rsid w:val="00965774"/>
    <w:rsid w:val="00965A64"/>
    <w:rsid w:val="00966F02"/>
    <w:rsid w:val="00966F3C"/>
    <w:rsid w:val="00966F95"/>
    <w:rsid w:val="00967A96"/>
    <w:rsid w:val="00967B66"/>
    <w:rsid w:val="00967E78"/>
    <w:rsid w:val="0097182A"/>
    <w:rsid w:val="009718AF"/>
    <w:rsid w:val="009719DC"/>
    <w:rsid w:val="0097200A"/>
    <w:rsid w:val="009726A3"/>
    <w:rsid w:val="009729B9"/>
    <w:rsid w:val="00972D2E"/>
    <w:rsid w:val="00972D82"/>
    <w:rsid w:val="00972E29"/>
    <w:rsid w:val="00972EC5"/>
    <w:rsid w:val="009731C0"/>
    <w:rsid w:val="00973AB4"/>
    <w:rsid w:val="00973D33"/>
    <w:rsid w:val="00974787"/>
    <w:rsid w:val="00974988"/>
    <w:rsid w:val="009763BA"/>
    <w:rsid w:val="009765E6"/>
    <w:rsid w:val="00976700"/>
    <w:rsid w:val="00976743"/>
    <w:rsid w:val="00976F17"/>
    <w:rsid w:val="0097779C"/>
    <w:rsid w:val="0098032C"/>
    <w:rsid w:val="009803E5"/>
    <w:rsid w:val="0098104A"/>
    <w:rsid w:val="00981577"/>
    <w:rsid w:val="00981CAB"/>
    <w:rsid w:val="00981CDE"/>
    <w:rsid w:val="00981F4E"/>
    <w:rsid w:val="009829C6"/>
    <w:rsid w:val="00982D3C"/>
    <w:rsid w:val="009835CC"/>
    <w:rsid w:val="009837AD"/>
    <w:rsid w:val="00983B11"/>
    <w:rsid w:val="009844C1"/>
    <w:rsid w:val="0098495A"/>
    <w:rsid w:val="00984A4B"/>
    <w:rsid w:val="00984CA8"/>
    <w:rsid w:val="00985010"/>
    <w:rsid w:val="009851CD"/>
    <w:rsid w:val="009852C1"/>
    <w:rsid w:val="00985684"/>
    <w:rsid w:val="009857EF"/>
    <w:rsid w:val="00985D8F"/>
    <w:rsid w:val="00986B26"/>
    <w:rsid w:val="009879E3"/>
    <w:rsid w:val="00987CB5"/>
    <w:rsid w:val="00987DD7"/>
    <w:rsid w:val="00990B59"/>
    <w:rsid w:val="00990C87"/>
    <w:rsid w:val="0099137D"/>
    <w:rsid w:val="009921C2"/>
    <w:rsid w:val="0099246C"/>
    <w:rsid w:val="00992518"/>
    <w:rsid w:val="009930AB"/>
    <w:rsid w:val="009939BF"/>
    <w:rsid w:val="00993EC6"/>
    <w:rsid w:val="00994044"/>
    <w:rsid w:val="00994B2A"/>
    <w:rsid w:val="00994B54"/>
    <w:rsid w:val="00994D7F"/>
    <w:rsid w:val="00994DC4"/>
    <w:rsid w:val="00995146"/>
    <w:rsid w:val="00995580"/>
    <w:rsid w:val="00995AD4"/>
    <w:rsid w:val="00995EB6"/>
    <w:rsid w:val="00996B6D"/>
    <w:rsid w:val="00996BB1"/>
    <w:rsid w:val="009974D4"/>
    <w:rsid w:val="00997929"/>
    <w:rsid w:val="00997A0A"/>
    <w:rsid w:val="00997CE8"/>
    <w:rsid w:val="009A0504"/>
    <w:rsid w:val="009A11DB"/>
    <w:rsid w:val="009A137B"/>
    <w:rsid w:val="009A1620"/>
    <w:rsid w:val="009A17E3"/>
    <w:rsid w:val="009A1F76"/>
    <w:rsid w:val="009A2154"/>
    <w:rsid w:val="009A2235"/>
    <w:rsid w:val="009A2285"/>
    <w:rsid w:val="009A2743"/>
    <w:rsid w:val="009A27E8"/>
    <w:rsid w:val="009A2929"/>
    <w:rsid w:val="009A2948"/>
    <w:rsid w:val="009A2D6F"/>
    <w:rsid w:val="009A2E2C"/>
    <w:rsid w:val="009A2F84"/>
    <w:rsid w:val="009A3363"/>
    <w:rsid w:val="009A33D6"/>
    <w:rsid w:val="009A35A1"/>
    <w:rsid w:val="009A36B9"/>
    <w:rsid w:val="009A39B2"/>
    <w:rsid w:val="009A3BCD"/>
    <w:rsid w:val="009A3C70"/>
    <w:rsid w:val="009A401C"/>
    <w:rsid w:val="009A41A6"/>
    <w:rsid w:val="009A49ED"/>
    <w:rsid w:val="009A4C0E"/>
    <w:rsid w:val="009A4DE8"/>
    <w:rsid w:val="009A4F6D"/>
    <w:rsid w:val="009A56C0"/>
    <w:rsid w:val="009A5852"/>
    <w:rsid w:val="009A58E4"/>
    <w:rsid w:val="009A59A7"/>
    <w:rsid w:val="009A5EFE"/>
    <w:rsid w:val="009A6D53"/>
    <w:rsid w:val="009A716E"/>
    <w:rsid w:val="009A7465"/>
    <w:rsid w:val="009A7507"/>
    <w:rsid w:val="009A7673"/>
    <w:rsid w:val="009A77F8"/>
    <w:rsid w:val="009A7A04"/>
    <w:rsid w:val="009A7B23"/>
    <w:rsid w:val="009A7D6A"/>
    <w:rsid w:val="009B0253"/>
    <w:rsid w:val="009B04B2"/>
    <w:rsid w:val="009B0664"/>
    <w:rsid w:val="009B16C4"/>
    <w:rsid w:val="009B1743"/>
    <w:rsid w:val="009B1C2A"/>
    <w:rsid w:val="009B1EEF"/>
    <w:rsid w:val="009B20D0"/>
    <w:rsid w:val="009B2267"/>
    <w:rsid w:val="009B25AD"/>
    <w:rsid w:val="009B2961"/>
    <w:rsid w:val="009B2ED2"/>
    <w:rsid w:val="009B33A1"/>
    <w:rsid w:val="009B349C"/>
    <w:rsid w:val="009B3A24"/>
    <w:rsid w:val="009B3D70"/>
    <w:rsid w:val="009B3DE7"/>
    <w:rsid w:val="009B3F0A"/>
    <w:rsid w:val="009B3FCA"/>
    <w:rsid w:val="009B420F"/>
    <w:rsid w:val="009B442E"/>
    <w:rsid w:val="009B4521"/>
    <w:rsid w:val="009B47E7"/>
    <w:rsid w:val="009B488B"/>
    <w:rsid w:val="009B48C9"/>
    <w:rsid w:val="009B52E5"/>
    <w:rsid w:val="009B52E8"/>
    <w:rsid w:val="009B5D44"/>
    <w:rsid w:val="009B682F"/>
    <w:rsid w:val="009B6927"/>
    <w:rsid w:val="009B6B13"/>
    <w:rsid w:val="009B706B"/>
    <w:rsid w:val="009B73FB"/>
    <w:rsid w:val="009B7DEF"/>
    <w:rsid w:val="009B7F65"/>
    <w:rsid w:val="009C033E"/>
    <w:rsid w:val="009C03A6"/>
    <w:rsid w:val="009C0406"/>
    <w:rsid w:val="009C0621"/>
    <w:rsid w:val="009C089B"/>
    <w:rsid w:val="009C10FD"/>
    <w:rsid w:val="009C1486"/>
    <w:rsid w:val="009C155D"/>
    <w:rsid w:val="009C1944"/>
    <w:rsid w:val="009C1C63"/>
    <w:rsid w:val="009C1F65"/>
    <w:rsid w:val="009C1FCE"/>
    <w:rsid w:val="009C248D"/>
    <w:rsid w:val="009C2AAC"/>
    <w:rsid w:val="009C2C7B"/>
    <w:rsid w:val="009C301A"/>
    <w:rsid w:val="009C376E"/>
    <w:rsid w:val="009C3E87"/>
    <w:rsid w:val="009C4F96"/>
    <w:rsid w:val="009C5432"/>
    <w:rsid w:val="009C54D4"/>
    <w:rsid w:val="009C57B9"/>
    <w:rsid w:val="009C57BF"/>
    <w:rsid w:val="009C584B"/>
    <w:rsid w:val="009C5A71"/>
    <w:rsid w:val="009C5BF8"/>
    <w:rsid w:val="009C5E44"/>
    <w:rsid w:val="009C5FAC"/>
    <w:rsid w:val="009C6D05"/>
    <w:rsid w:val="009C72B5"/>
    <w:rsid w:val="009C734C"/>
    <w:rsid w:val="009C7BFF"/>
    <w:rsid w:val="009D00C7"/>
    <w:rsid w:val="009D044B"/>
    <w:rsid w:val="009D06EF"/>
    <w:rsid w:val="009D0CDD"/>
    <w:rsid w:val="009D1789"/>
    <w:rsid w:val="009D1D14"/>
    <w:rsid w:val="009D2325"/>
    <w:rsid w:val="009D2992"/>
    <w:rsid w:val="009D2AB0"/>
    <w:rsid w:val="009D2C1C"/>
    <w:rsid w:val="009D30B3"/>
    <w:rsid w:val="009D3284"/>
    <w:rsid w:val="009D33BD"/>
    <w:rsid w:val="009D341A"/>
    <w:rsid w:val="009D3AA6"/>
    <w:rsid w:val="009D3CE2"/>
    <w:rsid w:val="009D3FB4"/>
    <w:rsid w:val="009D4A35"/>
    <w:rsid w:val="009D4BFF"/>
    <w:rsid w:val="009D4D02"/>
    <w:rsid w:val="009D4FB9"/>
    <w:rsid w:val="009D5361"/>
    <w:rsid w:val="009D5682"/>
    <w:rsid w:val="009D5B0A"/>
    <w:rsid w:val="009D5FCD"/>
    <w:rsid w:val="009D6622"/>
    <w:rsid w:val="009D6794"/>
    <w:rsid w:val="009D6E2F"/>
    <w:rsid w:val="009D71D8"/>
    <w:rsid w:val="009D72E9"/>
    <w:rsid w:val="009D7F75"/>
    <w:rsid w:val="009D7FDF"/>
    <w:rsid w:val="009E013D"/>
    <w:rsid w:val="009E05E2"/>
    <w:rsid w:val="009E0761"/>
    <w:rsid w:val="009E077B"/>
    <w:rsid w:val="009E13C6"/>
    <w:rsid w:val="009E15B6"/>
    <w:rsid w:val="009E1745"/>
    <w:rsid w:val="009E189C"/>
    <w:rsid w:val="009E1BB5"/>
    <w:rsid w:val="009E1C4E"/>
    <w:rsid w:val="009E3A7D"/>
    <w:rsid w:val="009E41CA"/>
    <w:rsid w:val="009E4620"/>
    <w:rsid w:val="009E49E0"/>
    <w:rsid w:val="009E4CC2"/>
    <w:rsid w:val="009E4E92"/>
    <w:rsid w:val="009E5B3E"/>
    <w:rsid w:val="009E5DC8"/>
    <w:rsid w:val="009E6207"/>
    <w:rsid w:val="009E6506"/>
    <w:rsid w:val="009E6521"/>
    <w:rsid w:val="009E65BC"/>
    <w:rsid w:val="009E6913"/>
    <w:rsid w:val="009E697A"/>
    <w:rsid w:val="009E6E16"/>
    <w:rsid w:val="009E76A1"/>
    <w:rsid w:val="009E7D11"/>
    <w:rsid w:val="009E7DAF"/>
    <w:rsid w:val="009F002C"/>
    <w:rsid w:val="009F016C"/>
    <w:rsid w:val="009F01FC"/>
    <w:rsid w:val="009F1220"/>
    <w:rsid w:val="009F1EBB"/>
    <w:rsid w:val="009F2382"/>
    <w:rsid w:val="009F2A71"/>
    <w:rsid w:val="009F2A8F"/>
    <w:rsid w:val="009F3949"/>
    <w:rsid w:val="009F39B8"/>
    <w:rsid w:val="009F3B7D"/>
    <w:rsid w:val="009F4528"/>
    <w:rsid w:val="009F4915"/>
    <w:rsid w:val="009F592E"/>
    <w:rsid w:val="009F5DFC"/>
    <w:rsid w:val="009F5E2B"/>
    <w:rsid w:val="009F5EE3"/>
    <w:rsid w:val="009F6351"/>
    <w:rsid w:val="009F76EC"/>
    <w:rsid w:val="009F7F4E"/>
    <w:rsid w:val="00A00FD7"/>
    <w:rsid w:val="00A01983"/>
    <w:rsid w:val="00A01DE4"/>
    <w:rsid w:val="00A025F3"/>
    <w:rsid w:val="00A02961"/>
    <w:rsid w:val="00A03682"/>
    <w:rsid w:val="00A036B5"/>
    <w:rsid w:val="00A0392B"/>
    <w:rsid w:val="00A04003"/>
    <w:rsid w:val="00A04048"/>
    <w:rsid w:val="00A040ED"/>
    <w:rsid w:val="00A043E9"/>
    <w:rsid w:val="00A04F0D"/>
    <w:rsid w:val="00A053E5"/>
    <w:rsid w:val="00A05BD7"/>
    <w:rsid w:val="00A05C00"/>
    <w:rsid w:val="00A05EA3"/>
    <w:rsid w:val="00A060ED"/>
    <w:rsid w:val="00A061A1"/>
    <w:rsid w:val="00A061F1"/>
    <w:rsid w:val="00A062C9"/>
    <w:rsid w:val="00A064E4"/>
    <w:rsid w:val="00A0727C"/>
    <w:rsid w:val="00A078B9"/>
    <w:rsid w:val="00A1013C"/>
    <w:rsid w:val="00A10279"/>
    <w:rsid w:val="00A10A3D"/>
    <w:rsid w:val="00A10ABC"/>
    <w:rsid w:val="00A11169"/>
    <w:rsid w:val="00A11277"/>
    <w:rsid w:val="00A1129A"/>
    <w:rsid w:val="00A11388"/>
    <w:rsid w:val="00A114DD"/>
    <w:rsid w:val="00A115D2"/>
    <w:rsid w:val="00A11C7E"/>
    <w:rsid w:val="00A11D54"/>
    <w:rsid w:val="00A11EA7"/>
    <w:rsid w:val="00A12217"/>
    <w:rsid w:val="00A12546"/>
    <w:rsid w:val="00A12D36"/>
    <w:rsid w:val="00A12F3E"/>
    <w:rsid w:val="00A135AD"/>
    <w:rsid w:val="00A152C0"/>
    <w:rsid w:val="00A15539"/>
    <w:rsid w:val="00A15E60"/>
    <w:rsid w:val="00A162A6"/>
    <w:rsid w:val="00A16AE5"/>
    <w:rsid w:val="00A16AE8"/>
    <w:rsid w:val="00A16C8F"/>
    <w:rsid w:val="00A174E9"/>
    <w:rsid w:val="00A174F4"/>
    <w:rsid w:val="00A20270"/>
    <w:rsid w:val="00A20461"/>
    <w:rsid w:val="00A20519"/>
    <w:rsid w:val="00A2090A"/>
    <w:rsid w:val="00A2094C"/>
    <w:rsid w:val="00A20C85"/>
    <w:rsid w:val="00A20F6D"/>
    <w:rsid w:val="00A211A2"/>
    <w:rsid w:val="00A211AC"/>
    <w:rsid w:val="00A2122B"/>
    <w:rsid w:val="00A2272E"/>
    <w:rsid w:val="00A24039"/>
    <w:rsid w:val="00A24208"/>
    <w:rsid w:val="00A24270"/>
    <w:rsid w:val="00A24672"/>
    <w:rsid w:val="00A24D2B"/>
    <w:rsid w:val="00A25258"/>
    <w:rsid w:val="00A253C0"/>
    <w:rsid w:val="00A26321"/>
    <w:rsid w:val="00A263A7"/>
    <w:rsid w:val="00A26477"/>
    <w:rsid w:val="00A26845"/>
    <w:rsid w:val="00A268CB"/>
    <w:rsid w:val="00A269C4"/>
    <w:rsid w:val="00A26D3C"/>
    <w:rsid w:val="00A27833"/>
    <w:rsid w:val="00A2792D"/>
    <w:rsid w:val="00A27BEB"/>
    <w:rsid w:val="00A27CA0"/>
    <w:rsid w:val="00A307A0"/>
    <w:rsid w:val="00A307BF"/>
    <w:rsid w:val="00A30889"/>
    <w:rsid w:val="00A30B7A"/>
    <w:rsid w:val="00A30EFE"/>
    <w:rsid w:val="00A31A34"/>
    <w:rsid w:val="00A31E96"/>
    <w:rsid w:val="00A32026"/>
    <w:rsid w:val="00A320F8"/>
    <w:rsid w:val="00A32100"/>
    <w:rsid w:val="00A32116"/>
    <w:rsid w:val="00A325BD"/>
    <w:rsid w:val="00A325EE"/>
    <w:rsid w:val="00A32623"/>
    <w:rsid w:val="00A3279F"/>
    <w:rsid w:val="00A32A98"/>
    <w:rsid w:val="00A32AAB"/>
    <w:rsid w:val="00A32AB8"/>
    <w:rsid w:val="00A33523"/>
    <w:rsid w:val="00A33F6E"/>
    <w:rsid w:val="00A33FC0"/>
    <w:rsid w:val="00A3406B"/>
    <w:rsid w:val="00A34C63"/>
    <w:rsid w:val="00A34D58"/>
    <w:rsid w:val="00A35468"/>
    <w:rsid w:val="00A35A91"/>
    <w:rsid w:val="00A364F6"/>
    <w:rsid w:val="00A372C0"/>
    <w:rsid w:val="00A37EC7"/>
    <w:rsid w:val="00A4061A"/>
    <w:rsid w:val="00A40A31"/>
    <w:rsid w:val="00A415B9"/>
    <w:rsid w:val="00A416B4"/>
    <w:rsid w:val="00A41AB4"/>
    <w:rsid w:val="00A41D9B"/>
    <w:rsid w:val="00A4287B"/>
    <w:rsid w:val="00A42EB1"/>
    <w:rsid w:val="00A430AA"/>
    <w:rsid w:val="00A44652"/>
    <w:rsid w:val="00A44772"/>
    <w:rsid w:val="00A4497F"/>
    <w:rsid w:val="00A44A49"/>
    <w:rsid w:val="00A44F6F"/>
    <w:rsid w:val="00A4551F"/>
    <w:rsid w:val="00A455A5"/>
    <w:rsid w:val="00A45AAC"/>
    <w:rsid w:val="00A45F52"/>
    <w:rsid w:val="00A465CF"/>
    <w:rsid w:val="00A469E2"/>
    <w:rsid w:val="00A46CB5"/>
    <w:rsid w:val="00A4776F"/>
    <w:rsid w:val="00A47FBD"/>
    <w:rsid w:val="00A50050"/>
    <w:rsid w:val="00A500AB"/>
    <w:rsid w:val="00A50165"/>
    <w:rsid w:val="00A50C9D"/>
    <w:rsid w:val="00A5130A"/>
    <w:rsid w:val="00A51703"/>
    <w:rsid w:val="00A5187A"/>
    <w:rsid w:val="00A518AD"/>
    <w:rsid w:val="00A51A0B"/>
    <w:rsid w:val="00A52384"/>
    <w:rsid w:val="00A526FA"/>
    <w:rsid w:val="00A52FEC"/>
    <w:rsid w:val="00A530B4"/>
    <w:rsid w:val="00A53574"/>
    <w:rsid w:val="00A539DD"/>
    <w:rsid w:val="00A53D81"/>
    <w:rsid w:val="00A5406B"/>
    <w:rsid w:val="00A544AA"/>
    <w:rsid w:val="00A54D5B"/>
    <w:rsid w:val="00A54E48"/>
    <w:rsid w:val="00A550FC"/>
    <w:rsid w:val="00A55378"/>
    <w:rsid w:val="00A560C7"/>
    <w:rsid w:val="00A562B2"/>
    <w:rsid w:val="00A568D5"/>
    <w:rsid w:val="00A56B6F"/>
    <w:rsid w:val="00A56F4F"/>
    <w:rsid w:val="00A57038"/>
    <w:rsid w:val="00A579CE"/>
    <w:rsid w:val="00A57A61"/>
    <w:rsid w:val="00A57BEA"/>
    <w:rsid w:val="00A60182"/>
    <w:rsid w:val="00A6025F"/>
    <w:rsid w:val="00A60552"/>
    <w:rsid w:val="00A60588"/>
    <w:rsid w:val="00A60C25"/>
    <w:rsid w:val="00A614AE"/>
    <w:rsid w:val="00A614E7"/>
    <w:rsid w:val="00A61A45"/>
    <w:rsid w:val="00A61D42"/>
    <w:rsid w:val="00A61EE1"/>
    <w:rsid w:val="00A61FE8"/>
    <w:rsid w:val="00A6212D"/>
    <w:rsid w:val="00A6218F"/>
    <w:rsid w:val="00A62474"/>
    <w:rsid w:val="00A62752"/>
    <w:rsid w:val="00A62805"/>
    <w:rsid w:val="00A62989"/>
    <w:rsid w:val="00A62C2A"/>
    <w:rsid w:val="00A63DB2"/>
    <w:rsid w:val="00A642EB"/>
    <w:rsid w:val="00A64DB7"/>
    <w:rsid w:val="00A6518D"/>
    <w:rsid w:val="00A65437"/>
    <w:rsid w:val="00A656DB"/>
    <w:rsid w:val="00A65742"/>
    <w:rsid w:val="00A66868"/>
    <w:rsid w:val="00A67181"/>
    <w:rsid w:val="00A671A2"/>
    <w:rsid w:val="00A672E8"/>
    <w:rsid w:val="00A67692"/>
    <w:rsid w:val="00A6772F"/>
    <w:rsid w:val="00A67CB9"/>
    <w:rsid w:val="00A70288"/>
    <w:rsid w:val="00A704D6"/>
    <w:rsid w:val="00A705F6"/>
    <w:rsid w:val="00A706BF"/>
    <w:rsid w:val="00A7106C"/>
    <w:rsid w:val="00A71B50"/>
    <w:rsid w:val="00A722F3"/>
    <w:rsid w:val="00A72937"/>
    <w:rsid w:val="00A72CEA"/>
    <w:rsid w:val="00A73119"/>
    <w:rsid w:val="00A73C3D"/>
    <w:rsid w:val="00A743B9"/>
    <w:rsid w:val="00A74584"/>
    <w:rsid w:val="00A7474A"/>
    <w:rsid w:val="00A75149"/>
    <w:rsid w:val="00A751F4"/>
    <w:rsid w:val="00A7526E"/>
    <w:rsid w:val="00A75648"/>
    <w:rsid w:val="00A75D0A"/>
    <w:rsid w:val="00A7601A"/>
    <w:rsid w:val="00A771B4"/>
    <w:rsid w:val="00A77376"/>
    <w:rsid w:val="00A77C7E"/>
    <w:rsid w:val="00A801CA"/>
    <w:rsid w:val="00A8028F"/>
    <w:rsid w:val="00A803A3"/>
    <w:rsid w:val="00A80F9E"/>
    <w:rsid w:val="00A81957"/>
    <w:rsid w:val="00A81A6B"/>
    <w:rsid w:val="00A81DCB"/>
    <w:rsid w:val="00A826CD"/>
    <w:rsid w:val="00A83519"/>
    <w:rsid w:val="00A8404B"/>
    <w:rsid w:val="00A8416A"/>
    <w:rsid w:val="00A841A1"/>
    <w:rsid w:val="00A84BAB"/>
    <w:rsid w:val="00A84D1A"/>
    <w:rsid w:val="00A8529F"/>
    <w:rsid w:val="00A857BA"/>
    <w:rsid w:val="00A85FCF"/>
    <w:rsid w:val="00A868E3"/>
    <w:rsid w:val="00A868F7"/>
    <w:rsid w:val="00A86A47"/>
    <w:rsid w:val="00A86B92"/>
    <w:rsid w:val="00A875DF"/>
    <w:rsid w:val="00A876DE"/>
    <w:rsid w:val="00A876E1"/>
    <w:rsid w:val="00A87969"/>
    <w:rsid w:val="00A87E06"/>
    <w:rsid w:val="00A90030"/>
    <w:rsid w:val="00A90436"/>
    <w:rsid w:val="00A9131C"/>
    <w:rsid w:val="00A913E4"/>
    <w:rsid w:val="00A91559"/>
    <w:rsid w:val="00A91B9F"/>
    <w:rsid w:val="00A91DF1"/>
    <w:rsid w:val="00A923C6"/>
    <w:rsid w:val="00A92F3D"/>
    <w:rsid w:val="00A93398"/>
    <w:rsid w:val="00A93710"/>
    <w:rsid w:val="00A93783"/>
    <w:rsid w:val="00A93BFF"/>
    <w:rsid w:val="00A93C5A"/>
    <w:rsid w:val="00A93C9E"/>
    <w:rsid w:val="00A93CBF"/>
    <w:rsid w:val="00A93EDA"/>
    <w:rsid w:val="00A94590"/>
    <w:rsid w:val="00A94940"/>
    <w:rsid w:val="00A94AEA"/>
    <w:rsid w:val="00A952A8"/>
    <w:rsid w:val="00A95BFD"/>
    <w:rsid w:val="00A95C5A"/>
    <w:rsid w:val="00A95F2B"/>
    <w:rsid w:val="00A967FE"/>
    <w:rsid w:val="00A968D7"/>
    <w:rsid w:val="00A9696B"/>
    <w:rsid w:val="00A96AB3"/>
    <w:rsid w:val="00A96BBD"/>
    <w:rsid w:val="00A9735A"/>
    <w:rsid w:val="00A974AC"/>
    <w:rsid w:val="00A975C8"/>
    <w:rsid w:val="00A978B3"/>
    <w:rsid w:val="00A97A56"/>
    <w:rsid w:val="00A97D48"/>
    <w:rsid w:val="00A97F30"/>
    <w:rsid w:val="00A97F39"/>
    <w:rsid w:val="00A97F5D"/>
    <w:rsid w:val="00AA015C"/>
    <w:rsid w:val="00AA0383"/>
    <w:rsid w:val="00AA0563"/>
    <w:rsid w:val="00AA0732"/>
    <w:rsid w:val="00AA0A5F"/>
    <w:rsid w:val="00AA0BD6"/>
    <w:rsid w:val="00AA0CF7"/>
    <w:rsid w:val="00AA0DB7"/>
    <w:rsid w:val="00AA1734"/>
    <w:rsid w:val="00AA1EF0"/>
    <w:rsid w:val="00AA2FD9"/>
    <w:rsid w:val="00AA302B"/>
    <w:rsid w:val="00AA319C"/>
    <w:rsid w:val="00AA3531"/>
    <w:rsid w:val="00AA3643"/>
    <w:rsid w:val="00AA38F5"/>
    <w:rsid w:val="00AA3A85"/>
    <w:rsid w:val="00AA3E90"/>
    <w:rsid w:val="00AA3EF9"/>
    <w:rsid w:val="00AA42B8"/>
    <w:rsid w:val="00AA4882"/>
    <w:rsid w:val="00AA4DC2"/>
    <w:rsid w:val="00AA630C"/>
    <w:rsid w:val="00AA64B5"/>
    <w:rsid w:val="00AA6919"/>
    <w:rsid w:val="00AA6B44"/>
    <w:rsid w:val="00AA7241"/>
    <w:rsid w:val="00AA7587"/>
    <w:rsid w:val="00AA7590"/>
    <w:rsid w:val="00AA7F1E"/>
    <w:rsid w:val="00AB007A"/>
    <w:rsid w:val="00AB0319"/>
    <w:rsid w:val="00AB131F"/>
    <w:rsid w:val="00AB2D6B"/>
    <w:rsid w:val="00AB32DF"/>
    <w:rsid w:val="00AB400D"/>
    <w:rsid w:val="00AB475A"/>
    <w:rsid w:val="00AB508C"/>
    <w:rsid w:val="00AB51C1"/>
    <w:rsid w:val="00AB5B5A"/>
    <w:rsid w:val="00AB5E96"/>
    <w:rsid w:val="00AB6110"/>
    <w:rsid w:val="00AB622D"/>
    <w:rsid w:val="00AB650F"/>
    <w:rsid w:val="00AB66A4"/>
    <w:rsid w:val="00AB66B8"/>
    <w:rsid w:val="00AB69BA"/>
    <w:rsid w:val="00AB781C"/>
    <w:rsid w:val="00AB7A16"/>
    <w:rsid w:val="00AB7B81"/>
    <w:rsid w:val="00AB7FBC"/>
    <w:rsid w:val="00AC00F4"/>
    <w:rsid w:val="00AC0BB6"/>
    <w:rsid w:val="00AC0F7B"/>
    <w:rsid w:val="00AC1538"/>
    <w:rsid w:val="00AC1D78"/>
    <w:rsid w:val="00AC2227"/>
    <w:rsid w:val="00AC2540"/>
    <w:rsid w:val="00AC2608"/>
    <w:rsid w:val="00AC2691"/>
    <w:rsid w:val="00AC38CE"/>
    <w:rsid w:val="00AC3BFE"/>
    <w:rsid w:val="00AC3D47"/>
    <w:rsid w:val="00AC41AB"/>
    <w:rsid w:val="00AC42C9"/>
    <w:rsid w:val="00AC44BF"/>
    <w:rsid w:val="00AC4F85"/>
    <w:rsid w:val="00AC5324"/>
    <w:rsid w:val="00AC5467"/>
    <w:rsid w:val="00AC589C"/>
    <w:rsid w:val="00AC5C75"/>
    <w:rsid w:val="00AC6180"/>
    <w:rsid w:val="00AC63A9"/>
    <w:rsid w:val="00AC66C9"/>
    <w:rsid w:val="00AC6706"/>
    <w:rsid w:val="00AC6A12"/>
    <w:rsid w:val="00AC6EA1"/>
    <w:rsid w:val="00AC7BCC"/>
    <w:rsid w:val="00AD003B"/>
    <w:rsid w:val="00AD022E"/>
    <w:rsid w:val="00AD02C7"/>
    <w:rsid w:val="00AD05AA"/>
    <w:rsid w:val="00AD06E8"/>
    <w:rsid w:val="00AD0D52"/>
    <w:rsid w:val="00AD14C5"/>
    <w:rsid w:val="00AD195C"/>
    <w:rsid w:val="00AD1999"/>
    <w:rsid w:val="00AD1D65"/>
    <w:rsid w:val="00AD2D89"/>
    <w:rsid w:val="00AD34F3"/>
    <w:rsid w:val="00AD3697"/>
    <w:rsid w:val="00AD3FEB"/>
    <w:rsid w:val="00AD4908"/>
    <w:rsid w:val="00AD4C11"/>
    <w:rsid w:val="00AD5180"/>
    <w:rsid w:val="00AD53F3"/>
    <w:rsid w:val="00AD5558"/>
    <w:rsid w:val="00AD63F0"/>
    <w:rsid w:val="00AD673C"/>
    <w:rsid w:val="00AD7563"/>
    <w:rsid w:val="00AD768C"/>
    <w:rsid w:val="00AD7EB5"/>
    <w:rsid w:val="00AE046E"/>
    <w:rsid w:val="00AE0879"/>
    <w:rsid w:val="00AE0D6D"/>
    <w:rsid w:val="00AE0D73"/>
    <w:rsid w:val="00AE11FD"/>
    <w:rsid w:val="00AE1233"/>
    <w:rsid w:val="00AE12DD"/>
    <w:rsid w:val="00AE1C08"/>
    <w:rsid w:val="00AE2081"/>
    <w:rsid w:val="00AE2249"/>
    <w:rsid w:val="00AE28DF"/>
    <w:rsid w:val="00AE2BBE"/>
    <w:rsid w:val="00AE2E42"/>
    <w:rsid w:val="00AE2EFF"/>
    <w:rsid w:val="00AE3572"/>
    <w:rsid w:val="00AE38D7"/>
    <w:rsid w:val="00AE4365"/>
    <w:rsid w:val="00AE44AB"/>
    <w:rsid w:val="00AE50C1"/>
    <w:rsid w:val="00AE5280"/>
    <w:rsid w:val="00AE5710"/>
    <w:rsid w:val="00AE6744"/>
    <w:rsid w:val="00AE6827"/>
    <w:rsid w:val="00AE6B9D"/>
    <w:rsid w:val="00AE7425"/>
    <w:rsid w:val="00AE789D"/>
    <w:rsid w:val="00AF07B1"/>
    <w:rsid w:val="00AF081D"/>
    <w:rsid w:val="00AF08DD"/>
    <w:rsid w:val="00AF1361"/>
    <w:rsid w:val="00AF163C"/>
    <w:rsid w:val="00AF2444"/>
    <w:rsid w:val="00AF3554"/>
    <w:rsid w:val="00AF3DD4"/>
    <w:rsid w:val="00AF4A41"/>
    <w:rsid w:val="00AF5288"/>
    <w:rsid w:val="00AF55C8"/>
    <w:rsid w:val="00AF57E7"/>
    <w:rsid w:val="00AF5B4A"/>
    <w:rsid w:val="00AF5E7D"/>
    <w:rsid w:val="00AF6321"/>
    <w:rsid w:val="00AF6B0E"/>
    <w:rsid w:val="00AF6D95"/>
    <w:rsid w:val="00AF6E5D"/>
    <w:rsid w:val="00AF756A"/>
    <w:rsid w:val="00AF7A1C"/>
    <w:rsid w:val="00B00495"/>
    <w:rsid w:val="00B00557"/>
    <w:rsid w:val="00B005A1"/>
    <w:rsid w:val="00B005AA"/>
    <w:rsid w:val="00B00B20"/>
    <w:rsid w:val="00B0126A"/>
    <w:rsid w:val="00B017A7"/>
    <w:rsid w:val="00B01B73"/>
    <w:rsid w:val="00B01DEE"/>
    <w:rsid w:val="00B02107"/>
    <w:rsid w:val="00B024FA"/>
    <w:rsid w:val="00B02C6A"/>
    <w:rsid w:val="00B02DFB"/>
    <w:rsid w:val="00B0302B"/>
    <w:rsid w:val="00B03208"/>
    <w:rsid w:val="00B033CA"/>
    <w:rsid w:val="00B04015"/>
    <w:rsid w:val="00B049C5"/>
    <w:rsid w:val="00B04A93"/>
    <w:rsid w:val="00B04BA9"/>
    <w:rsid w:val="00B05A55"/>
    <w:rsid w:val="00B05A7A"/>
    <w:rsid w:val="00B05AF3"/>
    <w:rsid w:val="00B05E43"/>
    <w:rsid w:val="00B06629"/>
    <w:rsid w:val="00B069AD"/>
    <w:rsid w:val="00B06D57"/>
    <w:rsid w:val="00B07465"/>
    <w:rsid w:val="00B0764F"/>
    <w:rsid w:val="00B07CA1"/>
    <w:rsid w:val="00B07CEF"/>
    <w:rsid w:val="00B10097"/>
    <w:rsid w:val="00B100C2"/>
    <w:rsid w:val="00B1012E"/>
    <w:rsid w:val="00B103D9"/>
    <w:rsid w:val="00B10488"/>
    <w:rsid w:val="00B11E87"/>
    <w:rsid w:val="00B1207C"/>
    <w:rsid w:val="00B1286D"/>
    <w:rsid w:val="00B12C8E"/>
    <w:rsid w:val="00B13083"/>
    <w:rsid w:val="00B13549"/>
    <w:rsid w:val="00B14126"/>
    <w:rsid w:val="00B143BA"/>
    <w:rsid w:val="00B14764"/>
    <w:rsid w:val="00B14838"/>
    <w:rsid w:val="00B14EF8"/>
    <w:rsid w:val="00B14F2A"/>
    <w:rsid w:val="00B15300"/>
    <w:rsid w:val="00B15432"/>
    <w:rsid w:val="00B15786"/>
    <w:rsid w:val="00B159E1"/>
    <w:rsid w:val="00B1604E"/>
    <w:rsid w:val="00B16847"/>
    <w:rsid w:val="00B16CCE"/>
    <w:rsid w:val="00B172B9"/>
    <w:rsid w:val="00B172E3"/>
    <w:rsid w:val="00B17B02"/>
    <w:rsid w:val="00B200D2"/>
    <w:rsid w:val="00B20A5E"/>
    <w:rsid w:val="00B20B89"/>
    <w:rsid w:val="00B20C01"/>
    <w:rsid w:val="00B20F6F"/>
    <w:rsid w:val="00B210A7"/>
    <w:rsid w:val="00B21107"/>
    <w:rsid w:val="00B2154D"/>
    <w:rsid w:val="00B2154F"/>
    <w:rsid w:val="00B216B0"/>
    <w:rsid w:val="00B219A8"/>
    <w:rsid w:val="00B223ED"/>
    <w:rsid w:val="00B224EA"/>
    <w:rsid w:val="00B22710"/>
    <w:rsid w:val="00B22865"/>
    <w:rsid w:val="00B23B81"/>
    <w:rsid w:val="00B24152"/>
    <w:rsid w:val="00B2439A"/>
    <w:rsid w:val="00B24485"/>
    <w:rsid w:val="00B245CA"/>
    <w:rsid w:val="00B251BE"/>
    <w:rsid w:val="00B252C1"/>
    <w:rsid w:val="00B252EE"/>
    <w:rsid w:val="00B25565"/>
    <w:rsid w:val="00B26112"/>
    <w:rsid w:val="00B2645D"/>
    <w:rsid w:val="00B26786"/>
    <w:rsid w:val="00B26860"/>
    <w:rsid w:val="00B26F6D"/>
    <w:rsid w:val="00B2709F"/>
    <w:rsid w:val="00B2795B"/>
    <w:rsid w:val="00B27C77"/>
    <w:rsid w:val="00B27DD8"/>
    <w:rsid w:val="00B302F4"/>
    <w:rsid w:val="00B311C9"/>
    <w:rsid w:val="00B31E44"/>
    <w:rsid w:val="00B3209A"/>
    <w:rsid w:val="00B326FF"/>
    <w:rsid w:val="00B3290C"/>
    <w:rsid w:val="00B32C42"/>
    <w:rsid w:val="00B33986"/>
    <w:rsid w:val="00B33C81"/>
    <w:rsid w:val="00B33CFB"/>
    <w:rsid w:val="00B3426E"/>
    <w:rsid w:val="00B34351"/>
    <w:rsid w:val="00B34373"/>
    <w:rsid w:val="00B3440C"/>
    <w:rsid w:val="00B34786"/>
    <w:rsid w:val="00B34A03"/>
    <w:rsid w:val="00B34C07"/>
    <w:rsid w:val="00B34ECC"/>
    <w:rsid w:val="00B356D5"/>
    <w:rsid w:val="00B35E05"/>
    <w:rsid w:val="00B367B1"/>
    <w:rsid w:val="00B36943"/>
    <w:rsid w:val="00B37217"/>
    <w:rsid w:val="00B373C2"/>
    <w:rsid w:val="00B37C5D"/>
    <w:rsid w:val="00B37CD6"/>
    <w:rsid w:val="00B37E6D"/>
    <w:rsid w:val="00B407FF"/>
    <w:rsid w:val="00B409F7"/>
    <w:rsid w:val="00B41578"/>
    <w:rsid w:val="00B418C3"/>
    <w:rsid w:val="00B42FE4"/>
    <w:rsid w:val="00B4313B"/>
    <w:rsid w:val="00B43267"/>
    <w:rsid w:val="00B434C3"/>
    <w:rsid w:val="00B439D9"/>
    <w:rsid w:val="00B43DC0"/>
    <w:rsid w:val="00B43E9C"/>
    <w:rsid w:val="00B43EF0"/>
    <w:rsid w:val="00B447EA"/>
    <w:rsid w:val="00B44831"/>
    <w:rsid w:val="00B44C7A"/>
    <w:rsid w:val="00B458FF"/>
    <w:rsid w:val="00B4630E"/>
    <w:rsid w:val="00B468FA"/>
    <w:rsid w:val="00B46979"/>
    <w:rsid w:val="00B47203"/>
    <w:rsid w:val="00B472C8"/>
    <w:rsid w:val="00B47655"/>
    <w:rsid w:val="00B47665"/>
    <w:rsid w:val="00B50365"/>
    <w:rsid w:val="00B50CD7"/>
    <w:rsid w:val="00B5173F"/>
    <w:rsid w:val="00B51974"/>
    <w:rsid w:val="00B51D68"/>
    <w:rsid w:val="00B524A3"/>
    <w:rsid w:val="00B526F3"/>
    <w:rsid w:val="00B52FA4"/>
    <w:rsid w:val="00B530FD"/>
    <w:rsid w:val="00B53E14"/>
    <w:rsid w:val="00B541DC"/>
    <w:rsid w:val="00B54369"/>
    <w:rsid w:val="00B54400"/>
    <w:rsid w:val="00B54826"/>
    <w:rsid w:val="00B548A9"/>
    <w:rsid w:val="00B54B4C"/>
    <w:rsid w:val="00B54C32"/>
    <w:rsid w:val="00B54E4E"/>
    <w:rsid w:val="00B55474"/>
    <w:rsid w:val="00B5585F"/>
    <w:rsid w:val="00B559CB"/>
    <w:rsid w:val="00B55E0A"/>
    <w:rsid w:val="00B55E26"/>
    <w:rsid w:val="00B56C2A"/>
    <w:rsid w:val="00B56FF0"/>
    <w:rsid w:val="00B57936"/>
    <w:rsid w:val="00B60103"/>
    <w:rsid w:val="00B6013E"/>
    <w:rsid w:val="00B60632"/>
    <w:rsid w:val="00B60834"/>
    <w:rsid w:val="00B609B7"/>
    <w:rsid w:val="00B61449"/>
    <w:rsid w:val="00B6185B"/>
    <w:rsid w:val="00B62847"/>
    <w:rsid w:val="00B62BC2"/>
    <w:rsid w:val="00B62EA5"/>
    <w:rsid w:val="00B63338"/>
    <w:rsid w:val="00B63B0A"/>
    <w:rsid w:val="00B63C38"/>
    <w:rsid w:val="00B6460C"/>
    <w:rsid w:val="00B647FF"/>
    <w:rsid w:val="00B64CA8"/>
    <w:rsid w:val="00B64CE2"/>
    <w:rsid w:val="00B65389"/>
    <w:rsid w:val="00B655A0"/>
    <w:rsid w:val="00B65DB7"/>
    <w:rsid w:val="00B666F9"/>
    <w:rsid w:val="00B66BAB"/>
    <w:rsid w:val="00B66D06"/>
    <w:rsid w:val="00B66D77"/>
    <w:rsid w:val="00B6781C"/>
    <w:rsid w:val="00B7059B"/>
    <w:rsid w:val="00B709C6"/>
    <w:rsid w:val="00B70ADC"/>
    <w:rsid w:val="00B712C3"/>
    <w:rsid w:val="00B713A2"/>
    <w:rsid w:val="00B7178C"/>
    <w:rsid w:val="00B717BF"/>
    <w:rsid w:val="00B71A5C"/>
    <w:rsid w:val="00B71AB5"/>
    <w:rsid w:val="00B71DBA"/>
    <w:rsid w:val="00B71F23"/>
    <w:rsid w:val="00B71F3D"/>
    <w:rsid w:val="00B72DF7"/>
    <w:rsid w:val="00B73347"/>
    <w:rsid w:val="00B7398B"/>
    <w:rsid w:val="00B741BC"/>
    <w:rsid w:val="00B7444A"/>
    <w:rsid w:val="00B74F09"/>
    <w:rsid w:val="00B75321"/>
    <w:rsid w:val="00B7539E"/>
    <w:rsid w:val="00B754D6"/>
    <w:rsid w:val="00B75716"/>
    <w:rsid w:val="00B75DD8"/>
    <w:rsid w:val="00B761EB"/>
    <w:rsid w:val="00B762E3"/>
    <w:rsid w:val="00B76531"/>
    <w:rsid w:val="00B769BC"/>
    <w:rsid w:val="00B77239"/>
    <w:rsid w:val="00B776A3"/>
    <w:rsid w:val="00B777AE"/>
    <w:rsid w:val="00B80149"/>
    <w:rsid w:val="00B80479"/>
    <w:rsid w:val="00B81768"/>
    <w:rsid w:val="00B8190A"/>
    <w:rsid w:val="00B819C2"/>
    <w:rsid w:val="00B81A85"/>
    <w:rsid w:val="00B82137"/>
    <w:rsid w:val="00B82638"/>
    <w:rsid w:val="00B82C21"/>
    <w:rsid w:val="00B83461"/>
    <w:rsid w:val="00B83AF8"/>
    <w:rsid w:val="00B83F7D"/>
    <w:rsid w:val="00B83F99"/>
    <w:rsid w:val="00B84165"/>
    <w:rsid w:val="00B8464F"/>
    <w:rsid w:val="00B85030"/>
    <w:rsid w:val="00B85058"/>
    <w:rsid w:val="00B8597E"/>
    <w:rsid w:val="00B85EE1"/>
    <w:rsid w:val="00B86DE2"/>
    <w:rsid w:val="00B8712A"/>
    <w:rsid w:val="00B87532"/>
    <w:rsid w:val="00B876C5"/>
    <w:rsid w:val="00B87894"/>
    <w:rsid w:val="00B87942"/>
    <w:rsid w:val="00B912E7"/>
    <w:rsid w:val="00B91C20"/>
    <w:rsid w:val="00B92431"/>
    <w:rsid w:val="00B92762"/>
    <w:rsid w:val="00B92799"/>
    <w:rsid w:val="00B927D7"/>
    <w:rsid w:val="00B92A4A"/>
    <w:rsid w:val="00B92ADE"/>
    <w:rsid w:val="00B9339E"/>
    <w:rsid w:val="00B93767"/>
    <w:rsid w:val="00B93A50"/>
    <w:rsid w:val="00B93ECF"/>
    <w:rsid w:val="00B94096"/>
    <w:rsid w:val="00B94C4C"/>
    <w:rsid w:val="00B94CC6"/>
    <w:rsid w:val="00B95292"/>
    <w:rsid w:val="00B957A9"/>
    <w:rsid w:val="00B95C65"/>
    <w:rsid w:val="00B964F2"/>
    <w:rsid w:val="00B96593"/>
    <w:rsid w:val="00B96CE3"/>
    <w:rsid w:val="00B9786D"/>
    <w:rsid w:val="00B97D32"/>
    <w:rsid w:val="00BA02AE"/>
    <w:rsid w:val="00BA0D13"/>
    <w:rsid w:val="00BA0F6C"/>
    <w:rsid w:val="00BA11DD"/>
    <w:rsid w:val="00BA12FA"/>
    <w:rsid w:val="00BA18A0"/>
    <w:rsid w:val="00BA1B80"/>
    <w:rsid w:val="00BA229A"/>
    <w:rsid w:val="00BA2514"/>
    <w:rsid w:val="00BA2571"/>
    <w:rsid w:val="00BA2A45"/>
    <w:rsid w:val="00BA2AEF"/>
    <w:rsid w:val="00BA2CD6"/>
    <w:rsid w:val="00BA2F51"/>
    <w:rsid w:val="00BA36AE"/>
    <w:rsid w:val="00BA36FB"/>
    <w:rsid w:val="00BA3B6D"/>
    <w:rsid w:val="00BA48F0"/>
    <w:rsid w:val="00BA4BFF"/>
    <w:rsid w:val="00BA4FCE"/>
    <w:rsid w:val="00BA50B2"/>
    <w:rsid w:val="00BA5848"/>
    <w:rsid w:val="00BA5B28"/>
    <w:rsid w:val="00BA5E5E"/>
    <w:rsid w:val="00BA607D"/>
    <w:rsid w:val="00BA67D2"/>
    <w:rsid w:val="00BA69DF"/>
    <w:rsid w:val="00BA6ED2"/>
    <w:rsid w:val="00BA730E"/>
    <w:rsid w:val="00BA7407"/>
    <w:rsid w:val="00BA75D6"/>
    <w:rsid w:val="00BA75FA"/>
    <w:rsid w:val="00BA7DA9"/>
    <w:rsid w:val="00BA7E45"/>
    <w:rsid w:val="00BA7F30"/>
    <w:rsid w:val="00BB02F0"/>
    <w:rsid w:val="00BB041F"/>
    <w:rsid w:val="00BB05D0"/>
    <w:rsid w:val="00BB1101"/>
    <w:rsid w:val="00BB1221"/>
    <w:rsid w:val="00BB1C38"/>
    <w:rsid w:val="00BB246B"/>
    <w:rsid w:val="00BB2691"/>
    <w:rsid w:val="00BB2844"/>
    <w:rsid w:val="00BB3D49"/>
    <w:rsid w:val="00BB4163"/>
    <w:rsid w:val="00BB4449"/>
    <w:rsid w:val="00BB4696"/>
    <w:rsid w:val="00BB47B0"/>
    <w:rsid w:val="00BB4B76"/>
    <w:rsid w:val="00BB4C63"/>
    <w:rsid w:val="00BB51B7"/>
    <w:rsid w:val="00BB5745"/>
    <w:rsid w:val="00BB5845"/>
    <w:rsid w:val="00BB5DC4"/>
    <w:rsid w:val="00BB65C9"/>
    <w:rsid w:val="00BB683A"/>
    <w:rsid w:val="00BB68C1"/>
    <w:rsid w:val="00BB78A7"/>
    <w:rsid w:val="00BB7E91"/>
    <w:rsid w:val="00BC0079"/>
    <w:rsid w:val="00BC0516"/>
    <w:rsid w:val="00BC07D3"/>
    <w:rsid w:val="00BC0C5F"/>
    <w:rsid w:val="00BC0F24"/>
    <w:rsid w:val="00BC15F1"/>
    <w:rsid w:val="00BC1738"/>
    <w:rsid w:val="00BC17AD"/>
    <w:rsid w:val="00BC2282"/>
    <w:rsid w:val="00BC346F"/>
    <w:rsid w:val="00BC3610"/>
    <w:rsid w:val="00BC37F7"/>
    <w:rsid w:val="00BC4049"/>
    <w:rsid w:val="00BC4462"/>
    <w:rsid w:val="00BC45E5"/>
    <w:rsid w:val="00BC5024"/>
    <w:rsid w:val="00BC5554"/>
    <w:rsid w:val="00BC568C"/>
    <w:rsid w:val="00BC60C8"/>
    <w:rsid w:val="00BC60F7"/>
    <w:rsid w:val="00BC7686"/>
    <w:rsid w:val="00BC77B5"/>
    <w:rsid w:val="00BC780E"/>
    <w:rsid w:val="00BC7935"/>
    <w:rsid w:val="00BC7D67"/>
    <w:rsid w:val="00BD014F"/>
    <w:rsid w:val="00BD021B"/>
    <w:rsid w:val="00BD0273"/>
    <w:rsid w:val="00BD058A"/>
    <w:rsid w:val="00BD0AC3"/>
    <w:rsid w:val="00BD136E"/>
    <w:rsid w:val="00BD150C"/>
    <w:rsid w:val="00BD1C30"/>
    <w:rsid w:val="00BD1D82"/>
    <w:rsid w:val="00BD1F08"/>
    <w:rsid w:val="00BD2530"/>
    <w:rsid w:val="00BD2797"/>
    <w:rsid w:val="00BD2A1E"/>
    <w:rsid w:val="00BD2D2D"/>
    <w:rsid w:val="00BD3164"/>
    <w:rsid w:val="00BD3270"/>
    <w:rsid w:val="00BD35BF"/>
    <w:rsid w:val="00BD379E"/>
    <w:rsid w:val="00BD3A41"/>
    <w:rsid w:val="00BD3BF1"/>
    <w:rsid w:val="00BD3D43"/>
    <w:rsid w:val="00BD4050"/>
    <w:rsid w:val="00BD425F"/>
    <w:rsid w:val="00BD5C06"/>
    <w:rsid w:val="00BD5FFF"/>
    <w:rsid w:val="00BD672E"/>
    <w:rsid w:val="00BD6744"/>
    <w:rsid w:val="00BD697C"/>
    <w:rsid w:val="00BD6DF5"/>
    <w:rsid w:val="00BD6ECA"/>
    <w:rsid w:val="00BD753C"/>
    <w:rsid w:val="00BE0396"/>
    <w:rsid w:val="00BE05B9"/>
    <w:rsid w:val="00BE0A31"/>
    <w:rsid w:val="00BE0AAD"/>
    <w:rsid w:val="00BE0FF3"/>
    <w:rsid w:val="00BE1C13"/>
    <w:rsid w:val="00BE1DBC"/>
    <w:rsid w:val="00BE1DDB"/>
    <w:rsid w:val="00BE2181"/>
    <w:rsid w:val="00BE2318"/>
    <w:rsid w:val="00BE2371"/>
    <w:rsid w:val="00BE285B"/>
    <w:rsid w:val="00BE2E3B"/>
    <w:rsid w:val="00BE32BC"/>
    <w:rsid w:val="00BE3882"/>
    <w:rsid w:val="00BE39CC"/>
    <w:rsid w:val="00BE3CC5"/>
    <w:rsid w:val="00BE4904"/>
    <w:rsid w:val="00BE4D29"/>
    <w:rsid w:val="00BE5147"/>
    <w:rsid w:val="00BE51C5"/>
    <w:rsid w:val="00BE5276"/>
    <w:rsid w:val="00BE5D7E"/>
    <w:rsid w:val="00BE61E7"/>
    <w:rsid w:val="00BE6346"/>
    <w:rsid w:val="00BE67D1"/>
    <w:rsid w:val="00BE71F1"/>
    <w:rsid w:val="00BE75BF"/>
    <w:rsid w:val="00BE7936"/>
    <w:rsid w:val="00BF0479"/>
    <w:rsid w:val="00BF0939"/>
    <w:rsid w:val="00BF0CCB"/>
    <w:rsid w:val="00BF16BB"/>
    <w:rsid w:val="00BF17B9"/>
    <w:rsid w:val="00BF1956"/>
    <w:rsid w:val="00BF1A84"/>
    <w:rsid w:val="00BF235F"/>
    <w:rsid w:val="00BF4580"/>
    <w:rsid w:val="00BF45F3"/>
    <w:rsid w:val="00BF4724"/>
    <w:rsid w:val="00BF5866"/>
    <w:rsid w:val="00BF5CD2"/>
    <w:rsid w:val="00BF64E9"/>
    <w:rsid w:val="00BF6785"/>
    <w:rsid w:val="00BF6DD3"/>
    <w:rsid w:val="00BF6E21"/>
    <w:rsid w:val="00BF6F38"/>
    <w:rsid w:val="00BF771F"/>
    <w:rsid w:val="00C002E8"/>
    <w:rsid w:val="00C004F3"/>
    <w:rsid w:val="00C006D4"/>
    <w:rsid w:val="00C00AE0"/>
    <w:rsid w:val="00C00F4B"/>
    <w:rsid w:val="00C0136E"/>
    <w:rsid w:val="00C01673"/>
    <w:rsid w:val="00C01B77"/>
    <w:rsid w:val="00C01F92"/>
    <w:rsid w:val="00C02A27"/>
    <w:rsid w:val="00C02D69"/>
    <w:rsid w:val="00C03033"/>
    <w:rsid w:val="00C0329F"/>
    <w:rsid w:val="00C033CB"/>
    <w:rsid w:val="00C03EBE"/>
    <w:rsid w:val="00C04B84"/>
    <w:rsid w:val="00C04D5E"/>
    <w:rsid w:val="00C05F11"/>
    <w:rsid w:val="00C07340"/>
    <w:rsid w:val="00C07495"/>
    <w:rsid w:val="00C10104"/>
    <w:rsid w:val="00C101AB"/>
    <w:rsid w:val="00C10339"/>
    <w:rsid w:val="00C10925"/>
    <w:rsid w:val="00C111B8"/>
    <w:rsid w:val="00C11339"/>
    <w:rsid w:val="00C1164A"/>
    <w:rsid w:val="00C11800"/>
    <w:rsid w:val="00C11B8C"/>
    <w:rsid w:val="00C122EB"/>
    <w:rsid w:val="00C12BDD"/>
    <w:rsid w:val="00C140E3"/>
    <w:rsid w:val="00C1443E"/>
    <w:rsid w:val="00C14443"/>
    <w:rsid w:val="00C1502B"/>
    <w:rsid w:val="00C1548A"/>
    <w:rsid w:val="00C15735"/>
    <w:rsid w:val="00C15B2D"/>
    <w:rsid w:val="00C15C48"/>
    <w:rsid w:val="00C15D41"/>
    <w:rsid w:val="00C1617B"/>
    <w:rsid w:val="00C164FF"/>
    <w:rsid w:val="00C165A8"/>
    <w:rsid w:val="00C168FB"/>
    <w:rsid w:val="00C16AF6"/>
    <w:rsid w:val="00C17296"/>
    <w:rsid w:val="00C17D5C"/>
    <w:rsid w:val="00C204E0"/>
    <w:rsid w:val="00C204EE"/>
    <w:rsid w:val="00C216D3"/>
    <w:rsid w:val="00C21790"/>
    <w:rsid w:val="00C22086"/>
    <w:rsid w:val="00C220E7"/>
    <w:rsid w:val="00C2222B"/>
    <w:rsid w:val="00C224BE"/>
    <w:rsid w:val="00C225D7"/>
    <w:rsid w:val="00C22B2E"/>
    <w:rsid w:val="00C22E3E"/>
    <w:rsid w:val="00C230FA"/>
    <w:rsid w:val="00C23459"/>
    <w:rsid w:val="00C23C21"/>
    <w:rsid w:val="00C2462F"/>
    <w:rsid w:val="00C24F58"/>
    <w:rsid w:val="00C254B4"/>
    <w:rsid w:val="00C258AC"/>
    <w:rsid w:val="00C259A7"/>
    <w:rsid w:val="00C260EE"/>
    <w:rsid w:val="00C261B6"/>
    <w:rsid w:val="00C26287"/>
    <w:rsid w:val="00C2638E"/>
    <w:rsid w:val="00C26A2B"/>
    <w:rsid w:val="00C26BED"/>
    <w:rsid w:val="00C26F27"/>
    <w:rsid w:val="00C27276"/>
    <w:rsid w:val="00C27687"/>
    <w:rsid w:val="00C278CA"/>
    <w:rsid w:val="00C27901"/>
    <w:rsid w:val="00C279FB"/>
    <w:rsid w:val="00C30AB2"/>
    <w:rsid w:val="00C30E5C"/>
    <w:rsid w:val="00C31436"/>
    <w:rsid w:val="00C32391"/>
    <w:rsid w:val="00C32438"/>
    <w:rsid w:val="00C32643"/>
    <w:rsid w:val="00C32650"/>
    <w:rsid w:val="00C327F4"/>
    <w:rsid w:val="00C32BA2"/>
    <w:rsid w:val="00C32F6B"/>
    <w:rsid w:val="00C33170"/>
    <w:rsid w:val="00C33DC3"/>
    <w:rsid w:val="00C352F0"/>
    <w:rsid w:val="00C3553A"/>
    <w:rsid w:val="00C35A89"/>
    <w:rsid w:val="00C35C69"/>
    <w:rsid w:val="00C36E6E"/>
    <w:rsid w:val="00C36F82"/>
    <w:rsid w:val="00C3776A"/>
    <w:rsid w:val="00C405EE"/>
    <w:rsid w:val="00C40874"/>
    <w:rsid w:val="00C4168B"/>
    <w:rsid w:val="00C4195E"/>
    <w:rsid w:val="00C41C9F"/>
    <w:rsid w:val="00C42073"/>
    <w:rsid w:val="00C422CB"/>
    <w:rsid w:val="00C4251D"/>
    <w:rsid w:val="00C42F47"/>
    <w:rsid w:val="00C4301D"/>
    <w:rsid w:val="00C4364C"/>
    <w:rsid w:val="00C436CD"/>
    <w:rsid w:val="00C43873"/>
    <w:rsid w:val="00C43D0E"/>
    <w:rsid w:val="00C43D78"/>
    <w:rsid w:val="00C440FC"/>
    <w:rsid w:val="00C44171"/>
    <w:rsid w:val="00C4430C"/>
    <w:rsid w:val="00C44966"/>
    <w:rsid w:val="00C44B84"/>
    <w:rsid w:val="00C44C8E"/>
    <w:rsid w:val="00C44D8B"/>
    <w:rsid w:val="00C44FE3"/>
    <w:rsid w:val="00C454F1"/>
    <w:rsid w:val="00C4592D"/>
    <w:rsid w:val="00C45DC9"/>
    <w:rsid w:val="00C45E93"/>
    <w:rsid w:val="00C464DE"/>
    <w:rsid w:val="00C469C8"/>
    <w:rsid w:val="00C47DA3"/>
    <w:rsid w:val="00C50D9C"/>
    <w:rsid w:val="00C510E7"/>
    <w:rsid w:val="00C511BC"/>
    <w:rsid w:val="00C5128A"/>
    <w:rsid w:val="00C512B3"/>
    <w:rsid w:val="00C51D9B"/>
    <w:rsid w:val="00C5246E"/>
    <w:rsid w:val="00C52495"/>
    <w:rsid w:val="00C52522"/>
    <w:rsid w:val="00C52955"/>
    <w:rsid w:val="00C538F8"/>
    <w:rsid w:val="00C53F28"/>
    <w:rsid w:val="00C53FD8"/>
    <w:rsid w:val="00C54122"/>
    <w:rsid w:val="00C543B3"/>
    <w:rsid w:val="00C5481F"/>
    <w:rsid w:val="00C54867"/>
    <w:rsid w:val="00C548AE"/>
    <w:rsid w:val="00C54DFF"/>
    <w:rsid w:val="00C54EAC"/>
    <w:rsid w:val="00C55866"/>
    <w:rsid w:val="00C55FAC"/>
    <w:rsid w:val="00C56047"/>
    <w:rsid w:val="00C56223"/>
    <w:rsid w:val="00C5652F"/>
    <w:rsid w:val="00C5662A"/>
    <w:rsid w:val="00C56660"/>
    <w:rsid w:val="00C56896"/>
    <w:rsid w:val="00C56AB1"/>
    <w:rsid w:val="00C56BB7"/>
    <w:rsid w:val="00C56EA0"/>
    <w:rsid w:val="00C56FAA"/>
    <w:rsid w:val="00C57B43"/>
    <w:rsid w:val="00C57C2E"/>
    <w:rsid w:val="00C57DA3"/>
    <w:rsid w:val="00C60591"/>
    <w:rsid w:val="00C605F7"/>
    <w:rsid w:val="00C60752"/>
    <w:rsid w:val="00C607D3"/>
    <w:rsid w:val="00C607F7"/>
    <w:rsid w:val="00C60C23"/>
    <w:rsid w:val="00C60E2E"/>
    <w:rsid w:val="00C61424"/>
    <w:rsid w:val="00C6248C"/>
    <w:rsid w:val="00C63736"/>
    <w:rsid w:val="00C63E2C"/>
    <w:rsid w:val="00C64268"/>
    <w:rsid w:val="00C644AE"/>
    <w:rsid w:val="00C6452C"/>
    <w:rsid w:val="00C6469B"/>
    <w:rsid w:val="00C649F0"/>
    <w:rsid w:val="00C64E27"/>
    <w:rsid w:val="00C6540F"/>
    <w:rsid w:val="00C659A9"/>
    <w:rsid w:val="00C65C0F"/>
    <w:rsid w:val="00C65C2D"/>
    <w:rsid w:val="00C664C5"/>
    <w:rsid w:val="00C66F95"/>
    <w:rsid w:val="00C67239"/>
    <w:rsid w:val="00C7058C"/>
    <w:rsid w:val="00C713AE"/>
    <w:rsid w:val="00C71466"/>
    <w:rsid w:val="00C714DD"/>
    <w:rsid w:val="00C71584"/>
    <w:rsid w:val="00C71A41"/>
    <w:rsid w:val="00C71AC2"/>
    <w:rsid w:val="00C71E2A"/>
    <w:rsid w:val="00C72A2A"/>
    <w:rsid w:val="00C72D96"/>
    <w:rsid w:val="00C72EAD"/>
    <w:rsid w:val="00C72EF7"/>
    <w:rsid w:val="00C730E5"/>
    <w:rsid w:val="00C733E9"/>
    <w:rsid w:val="00C735A3"/>
    <w:rsid w:val="00C73730"/>
    <w:rsid w:val="00C73797"/>
    <w:rsid w:val="00C7383F"/>
    <w:rsid w:val="00C73B79"/>
    <w:rsid w:val="00C73E78"/>
    <w:rsid w:val="00C73EF1"/>
    <w:rsid w:val="00C745C0"/>
    <w:rsid w:val="00C751E9"/>
    <w:rsid w:val="00C75262"/>
    <w:rsid w:val="00C75AAD"/>
    <w:rsid w:val="00C75EA9"/>
    <w:rsid w:val="00C764ED"/>
    <w:rsid w:val="00C76994"/>
    <w:rsid w:val="00C76DDA"/>
    <w:rsid w:val="00C76EAD"/>
    <w:rsid w:val="00C77243"/>
    <w:rsid w:val="00C77BB3"/>
    <w:rsid w:val="00C77CDD"/>
    <w:rsid w:val="00C801F5"/>
    <w:rsid w:val="00C80340"/>
    <w:rsid w:val="00C804D9"/>
    <w:rsid w:val="00C80B99"/>
    <w:rsid w:val="00C80C59"/>
    <w:rsid w:val="00C80FAE"/>
    <w:rsid w:val="00C810C6"/>
    <w:rsid w:val="00C81F9F"/>
    <w:rsid w:val="00C8210E"/>
    <w:rsid w:val="00C82118"/>
    <w:rsid w:val="00C82C93"/>
    <w:rsid w:val="00C837BD"/>
    <w:rsid w:val="00C83851"/>
    <w:rsid w:val="00C83DF3"/>
    <w:rsid w:val="00C841DF"/>
    <w:rsid w:val="00C848AC"/>
    <w:rsid w:val="00C848C2"/>
    <w:rsid w:val="00C84CDA"/>
    <w:rsid w:val="00C858EF"/>
    <w:rsid w:val="00C85CFE"/>
    <w:rsid w:val="00C85DEB"/>
    <w:rsid w:val="00C85E83"/>
    <w:rsid w:val="00C85F3F"/>
    <w:rsid w:val="00C860D9"/>
    <w:rsid w:val="00C86171"/>
    <w:rsid w:val="00C86697"/>
    <w:rsid w:val="00C86E8F"/>
    <w:rsid w:val="00C87343"/>
    <w:rsid w:val="00C879C7"/>
    <w:rsid w:val="00C87C09"/>
    <w:rsid w:val="00C87C5B"/>
    <w:rsid w:val="00C9066F"/>
    <w:rsid w:val="00C90A77"/>
    <w:rsid w:val="00C91AE3"/>
    <w:rsid w:val="00C91C3E"/>
    <w:rsid w:val="00C91FEE"/>
    <w:rsid w:val="00C9228F"/>
    <w:rsid w:val="00C924DA"/>
    <w:rsid w:val="00C92B7F"/>
    <w:rsid w:val="00C92DDD"/>
    <w:rsid w:val="00C9318D"/>
    <w:rsid w:val="00C93793"/>
    <w:rsid w:val="00C94041"/>
    <w:rsid w:val="00C940E9"/>
    <w:rsid w:val="00C950BF"/>
    <w:rsid w:val="00C950E3"/>
    <w:rsid w:val="00C95283"/>
    <w:rsid w:val="00C952E9"/>
    <w:rsid w:val="00C95832"/>
    <w:rsid w:val="00C95A17"/>
    <w:rsid w:val="00C9619C"/>
    <w:rsid w:val="00C964C3"/>
    <w:rsid w:val="00C964E4"/>
    <w:rsid w:val="00C96589"/>
    <w:rsid w:val="00C96AD7"/>
    <w:rsid w:val="00C96D97"/>
    <w:rsid w:val="00CA0095"/>
    <w:rsid w:val="00CA0308"/>
    <w:rsid w:val="00CA0434"/>
    <w:rsid w:val="00CA05BB"/>
    <w:rsid w:val="00CA0854"/>
    <w:rsid w:val="00CA088F"/>
    <w:rsid w:val="00CA08D4"/>
    <w:rsid w:val="00CA09DE"/>
    <w:rsid w:val="00CA0C78"/>
    <w:rsid w:val="00CA0E8A"/>
    <w:rsid w:val="00CA112E"/>
    <w:rsid w:val="00CA12A2"/>
    <w:rsid w:val="00CA14B3"/>
    <w:rsid w:val="00CA1693"/>
    <w:rsid w:val="00CA2282"/>
    <w:rsid w:val="00CA2758"/>
    <w:rsid w:val="00CA2C07"/>
    <w:rsid w:val="00CA30E7"/>
    <w:rsid w:val="00CA370A"/>
    <w:rsid w:val="00CA37DC"/>
    <w:rsid w:val="00CA37F1"/>
    <w:rsid w:val="00CA3B6C"/>
    <w:rsid w:val="00CA3CBF"/>
    <w:rsid w:val="00CA3E56"/>
    <w:rsid w:val="00CA40F1"/>
    <w:rsid w:val="00CA558F"/>
    <w:rsid w:val="00CA5D39"/>
    <w:rsid w:val="00CA5D8C"/>
    <w:rsid w:val="00CA5EAB"/>
    <w:rsid w:val="00CA5F0A"/>
    <w:rsid w:val="00CA600B"/>
    <w:rsid w:val="00CA6D70"/>
    <w:rsid w:val="00CA7A47"/>
    <w:rsid w:val="00CB04D0"/>
    <w:rsid w:val="00CB0A5A"/>
    <w:rsid w:val="00CB0B25"/>
    <w:rsid w:val="00CB0F29"/>
    <w:rsid w:val="00CB1361"/>
    <w:rsid w:val="00CB1589"/>
    <w:rsid w:val="00CB1941"/>
    <w:rsid w:val="00CB1EB6"/>
    <w:rsid w:val="00CB2289"/>
    <w:rsid w:val="00CB276B"/>
    <w:rsid w:val="00CB2862"/>
    <w:rsid w:val="00CB2FFE"/>
    <w:rsid w:val="00CB3A69"/>
    <w:rsid w:val="00CB3B19"/>
    <w:rsid w:val="00CB4357"/>
    <w:rsid w:val="00CB4370"/>
    <w:rsid w:val="00CB4739"/>
    <w:rsid w:val="00CB49FC"/>
    <w:rsid w:val="00CB4AAA"/>
    <w:rsid w:val="00CB4E01"/>
    <w:rsid w:val="00CB4F80"/>
    <w:rsid w:val="00CB4FEF"/>
    <w:rsid w:val="00CB5126"/>
    <w:rsid w:val="00CB5F0B"/>
    <w:rsid w:val="00CB5F73"/>
    <w:rsid w:val="00CB6865"/>
    <w:rsid w:val="00CB6AF6"/>
    <w:rsid w:val="00CB6BA5"/>
    <w:rsid w:val="00CB710E"/>
    <w:rsid w:val="00CB74DD"/>
    <w:rsid w:val="00CB76B6"/>
    <w:rsid w:val="00CC048E"/>
    <w:rsid w:val="00CC0657"/>
    <w:rsid w:val="00CC09CB"/>
    <w:rsid w:val="00CC09D8"/>
    <w:rsid w:val="00CC0ADF"/>
    <w:rsid w:val="00CC0C90"/>
    <w:rsid w:val="00CC1447"/>
    <w:rsid w:val="00CC19BE"/>
    <w:rsid w:val="00CC1E2C"/>
    <w:rsid w:val="00CC2AA7"/>
    <w:rsid w:val="00CC321E"/>
    <w:rsid w:val="00CC38D4"/>
    <w:rsid w:val="00CC40BD"/>
    <w:rsid w:val="00CC40F8"/>
    <w:rsid w:val="00CC46C8"/>
    <w:rsid w:val="00CC47F3"/>
    <w:rsid w:val="00CC4909"/>
    <w:rsid w:val="00CC4C3D"/>
    <w:rsid w:val="00CC4D0E"/>
    <w:rsid w:val="00CC4F48"/>
    <w:rsid w:val="00CC4F5A"/>
    <w:rsid w:val="00CC5076"/>
    <w:rsid w:val="00CC61FF"/>
    <w:rsid w:val="00CC627D"/>
    <w:rsid w:val="00CC6B5A"/>
    <w:rsid w:val="00CC6DD9"/>
    <w:rsid w:val="00CC70E2"/>
    <w:rsid w:val="00CC7125"/>
    <w:rsid w:val="00CC7E9D"/>
    <w:rsid w:val="00CD002A"/>
    <w:rsid w:val="00CD025D"/>
    <w:rsid w:val="00CD06BC"/>
    <w:rsid w:val="00CD0867"/>
    <w:rsid w:val="00CD0C12"/>
    <w:rsid w:val="00CD1155"/>
    <w:rsid w:val="00CD14CD"/>
    <w:rsid w:val="00CD1724"/>
    <w:rsid w:val="00CD21DA"/>
    <w:rsid w:val="00CD23E9"/>
    <w:rsid w:val="00CD2F6F"/>
    <w:rsid w:val="00CD3851"/>
    <w:rsid w:val="00CD3B98"/>
    <w:rsid w:val="00CD3D7D"/>
    <w:rsid w:val="00CD3E0D"/>
    <w:rsid w:val="00CD40F6"/>
    <w:rsid w:val="00CD4F32"/>
    <w:rsid w:val="00CD58A6"/>
    <w:rsid w:val="00CD607B"/>
    <w:rsid w:val="00CD61AD"/>
    <w:rsid w:val="00CD61F0"/>
    <w:rsid w:val="00CD6286"/>
    <w:rsid w:val="00CD656E"/>
    <w:rsid w:val="00CD67E8"/>
    <w:rsid w:val="00CD6861"/>
    <w:rsid w:val="00CD6A81"/>
    <w:rsid w:val="00CD7120"/>
    <w:rsid w:val="00CD7453"/>
    <w:rsid w:val="00CD74C2"/>
    <w:rsid w:val="00CD7595"/>
    <w:rsid w:val="00CD7C00"/>
    <w:rsid w:val="00CD7DDE"/>
    <w:rsid w:val="00CE0504"/>
    <w:rsid w:val="00CE1373"/>
    <w:rsid w:val="00CE13AA"/>
    <w:rsid w:val="00CE1699"/>
    <w:rsid w:val="00CE19D7"/>
    <w:rsid w:val="00CE19E1"/>
    <w:rsid w:val="00CE20EC"/>
    <w:rsid w:val="00CE2637"/>
    <w:rsid w:val="00CE2B64"/>
    <w:rsid w:val="00CE2F1B"/>
    <w:rsid w:val="00CE32CF"/>
    <w:rsid w:val="00CE3A49"/>
    <w:rsid w:val="00CE3F92"/>
    <w:rsid w:val="00CE3FD7"/>
    <w:rsid w:val="00CE41B7"/>
    <w:rsid w:val="00CE4841"/>
    <w:rsid w:val="00CE4A78"/>
    <w:rsid w:val="00CE4C88"/>
    <w:rsid w:val="00CE57C6"/>
    <w:rsid w:val="00CE5807"/>
    <w:rsid w:val="00CE580B"/>
    <w:rsid w:val="00CE5ABF"/>
    <w:rsid w:val="00CE5B24"/>
    <w:rsid w:val="00CE5CF2"/>
    <w:rsid w:val="00CE60A6"/>
    <w:rsid w:val="00CE64C9"/>
    <w:rsid w:val="00CE6718"/>
    <w:rsid w:val="00CE7041"/>
    <w:rsid w:val="00CE7794"/>
    <w:rsid w:val="00CE7D7F"/>
    <w:rsid w:val="00CE7E5C"/>
    <w:rsid w:val="00CE7EDF"/>
    <w:rsid w:val="00CF0FF4"/>
    <w:rsid w:val="00CF15C7"/>
    <w:rsid w:val="00CF1683"/>
    <w:rsid w:val="00CF2440"/>
    <w:rsid w:val="00CF24DC"/>
    <w:rsid w:val="00CF2F0C"/>
    <w:rsid w:val="00CF345B"/>
    <w:rsid w:val="00CF399C"/>
    <w:rsid w:val="00CF3EEB"/>
    <w:rsid w:val="00CF409E"/>
    <w:rsid w:val="00CF47AF"/>
    <w:rsid w:val="00CF4C98"/>
    <w:rsid w:val="00CF4D59"/>
    <w:rsid w:val="00CF505D"/>
    <w:rsid w:val="00CF5109"/>
    <w:rsid w:val="00CF5244"/>
    <w:rsid w:val="00CF5A6D"/>
    <w:rsid w:val="00CF5A72"/>
    <w:rsid w:val="00CF5BDC"/>
    <w:rsid w:val="00CF5E4F"/>
    <w:rsid w:val="00CF5F5B"/>
    <w:rsid w:val="00CF60E0"/>
    <w:rsid w:val="00CF6734"/>
    <w:rsid w:val="00CF74C7"/>
    <w:rsid w:val="00CF7C66"/>
    <w:rsid w:val="00CF7F2A"/>
    <w:rsid w:val="00D00AC7"/>
    <w:rsid w:val="00D00CF5"/>
    <w:rsid w:val="00D01368"/>
    <w:rsid w:val="00D018E9"/>
    <w:rsid w:val="00D01956"/>
    <w:rsid w:val="00D019A0"/>
    <w:rsid w:val="00D01D3F"/>
    <w:rsid w:val="00D02FE6"/>
    <w:rsid w:val="00D030D2"/>
    <w:rsid w:val="00D037A8"/>
    <w:rsid w:val="00D03BA7"/>
    <w:rsid w:val="00D03FB3"/>
    <w:rsid w:val="00D04332"/>
    <w:rsid w:val="00D0476C"/>
    <w:rsid w:val="00D04ECD"/>
    <w:rsid w:val="00D04EF3"/>
    <w:rsid w:val="00D05A57"/>
    <w:rsid w:val="00D05D46"/>
    <w:rsid w:val="00D0600D"/>
    <w:rsid w:val="00D061FC"/>
    <w:rsid w:val="00D064B9"/>
    <w:rsid w:val="00D06879"/>
    <w:rsid w:val="00D077A6"/>
    <w:rsid w:val="00D07B45"/>
    <w:rsid w:val="00D101F9"/>
    <w:rsid w:val="00D10BA4"/>
    <w:rsid w:val="00D10C97"/>
    <w:rsid w:val="00D10DD6"/>
    <w:rsid w:val="00D10E84"/>
    <w:rsid w:val="00D115A8"/>
    <w:rsid w:val="00D115E0"/>
    <w:rsid w:val="00D115E9"/>
    <w:rsid w:val="00D115ED"/>
    <w:rsid w:val="00D11977"/>
    <w:rsid w:val="00D12129"/>
    <w:rsid w:val="00D12812"/>
    <w:rsid w:val="00D12AE7"/>
    <w:rsid w:val="00D12BFC"/>
    <w:rsid w:val="00D12DCA"/>
    <w:rsid w:val="00D131BC"/>
    <w:rsid w:val="00D13481"/>
    <w:rsid w:val="00D14522"/>
    <w:rsid w:val="00D1457F"/>
    <w:rsid w:val="00D14697"/>
    <w:rsid w:val="00D15D8D"/>
    <w:rsid w:val="00D15FB7"/>
    <w:rsid w:val="00D16432"/>
    <w:rsid w:val="00D164AE"/>
    <w:rsid w:val="00D16AF1"/>
    <w:rsid w:val="00D16CD0"/>
    <w:rsid w:val="00D16DCE"/>
    <w:rsid w:val="00D1709D"/>
    <w:rsid w:val="00D177DA"/>
    <w:rsid w:val="00D1781B"/>
    <w:rsid w:val="00D178BD"/>
    <w:rsid w:val="00D17E45"/>
    <w:rsid w:val="00D2014D"/>
    <w:rsid w:val="00D2036D"/>
    <w:rsid w:val="00D20C0A"/>
    <w:rsid w:val="00D20C3A"/>
    <w:rsid w:val="00D213EB"/>
    <w:rsid w:val="00D2238A"/>
    <w:rsid w:val="00D22F54"/>
    <w:rsid w:val="00D232C7"/>
    <w:rsid w:val="00D235BE"/>
    <w:rsid w:val="00D23AC9"/>
    <w:rsid w:val="00D23C0A"/>
    <w:rsid w:val="00D23C16"/>
    <w:rsid w:val="00D23E4C"/>
    <w:rsid w:val="00D24175"/>
    <w:rsid w:val="00D242FA"/>
    <w:rsid w:val="00D24358"/>
    <w:rsid w:val="00D24519"/>
    <w:rsid w:val="00D256AD"/>
    <w:rsid w:val="00D25E19"/>
    <w:rsid w:val="00D2634A"/>
    <w:rsid w:val="00D267CB"/>
    <w:rsid w:val="00D268EE"/>
    <w:rsid w:val="00D2702E"/>
    <w:rsid w:val="00D2780A"/>
    <w:rsid w:val="00D3026E"/>
    <w:rsid w:val="00D3042C"/>
    <w:rsid w:val="00D3065B"/>
    <w:rsid w:val="00D306CC"/>
    <w:rsid w:val="00D30752"/>
    <w:rsid w:val="00D30B36"/>
    <w:rsid w:val="00D30C1E"/>
    <w:rsid w:val="00D30DCE"/>
    <w:rsid w:val="00D3145E"/>
    <w:rsid w:val="00D32143"/>
    <w:rsid w:val="00D32344"/>
    <w:rsid w:val="00D3258E"/>
    <w:rsid w:val="00D32742"/>
    <w:rsid w:val="00D32E14"/>
    <w:rsid w:val="00D330FF"/>
    <w:rsid w:val="00D33337"/>
    <w:rsid w:val="00D3362F"/>
    <w:rsid w:val="00D33AC4"/>
    <w:rsid w:val="00D34043"/>
    <w:rsid w:val="00D346DE"/>
    <w:rsid w:val="00D350FA"/>
    <w:rsid w:val="00D362D8"/>
    <w:rsid w:val="00D36481"/>
    <w:rsid w:val="00D3665A"/>
    <w:rsid w:val="00D36708"/>
    <w:rsid w:val="00D36DE3"/>
    <w:rsid w:val="00D370BA"/>
    <w:rsid w:val="00D370C6"/>
    <w:rsid w:val="00D378B5"/>
    <w:rsid w:val="00D37BDD"/>
    <w:rsid w:val="00D403E3"/>
    <w:rsid w:val="00D407B1"/>
    <w:rsid w:val="00D409C2"/>
    <w:rsid w:val="00D40B27"/>
    <w:rsid w:val="00D41013"/>
    <w:rsid w:val="00D418FC"/>
    <w:rsid w:val="00D41DCA"/>
    <w:rsid w:val="00D4248D"/>
    <w:rsid w:val="00D4255C"/>
    <w:rsid w:val="00D42D0D"/>
    <w:rsid w:val="00D43132"/>
    <w:rsid w:val="00D43BBC"/>
    <w:rsid w:val="00D442FC"/>
    <w:rsid w:val="00D44657"/>
    <w:rsid w:val="00D4524E"/>
    <w:rsid w:val="00D459EC"/>
    <w:rsid w:val="00D45F44"/>
    <w:rsid w:val="00D46195"/>
    <w:rsid w:val="00D4675F"/>
    <w:rsid w:val="00D46775"/>
    <w:rsid w:val="00D46A40"/>
    <w:rsid w:val="00D47EDC"/>
    <w:rsid w:val="00D50CDC"/>
    <w:rsid w:val="00D5184B"/>
    <w:rsid w:val="00D51A9A"/>
    <w:rsid w:val="00D51B37"/>
    <w:rsid w:val="00D52062"/>
    <w:rsid w:val="00D524D7"/>
    <w:rsid w:val="00D5283F"/>
    <w:rsid w:val="00D5298C"/>
    <w:rsid w:val="00D52EE1"/>
    <w:rsid w:val="00D52F91"/>
    <w:rsid w:val="00D52F97"/>
    <w:rsid w:val="00D532F1"/>
    <w:rsid w:val="00D53349"/>
    <w:rsid w:val="00D537C9"/>
    <w:rsid w:val="00D53BE8"/>
    <w:rsid w:val="00D542A6"/>
    <w:rsid w:val="00D544D2"/>
    <w:rsid w:val="00D54D6B"/>
    <w:rsid w:val="00D55A7F"/>
    <w:rsid w:val="00D55F1F"/>
    <w:rsid w:val="00D56282"/>
    <w:rsid w:val="00D56B7C"/>
    <w:rsid w:val="00D56D0B"/>
    <w:rsid w:val="00D56D99"/>
    <w:rsid w:val="00D57064"/>
    <w:rsid w:val="00D571E5"/>
    <w:rsid w:val="00D57A55"/>
    <w:rsid w:val="00D57C5F"/>
    <w:rsid w:val="00D6041E"/>
    <w:rsid w:val="00D6047F"/>
    <w:rsid w:val="00D607C7"/>
    <w:rsid w:val="00D61284"/>
    <w:rsid w:val="00D61D64"/>
    <w:rsid w:val="00D61E06"/>
    <w:rsid w:val="00D62333"/>
    <w:rsid w:val="00D62597"/>
    <w:rsid w:val="00D629C5"/>
    <w:rsid w:val="00D62FC4"/>
    <w:rsid w:val="00D633DD"/>
    <w:rsid w:val="00D6344C"/>
    <w:rsid w:val="00D63AB5"/>
    <w:rsid w:val="00D63FD2"/>
    <w:rsid w:val="00D6401B"/>
    <w:rsid w:val="00D6480B"/>
    <w:rsid w:val="00D6490F"/>
    <w:rsid w:val="00D64DBC"/>
    <w:rsid w:val="00D6548F"/>
    <w:rsid w:val="00D65761"/>
    <w:rsid w:val="00D65AB9"/>
    <w:rsid w:val="00D65FA8"/>
    <w:rsid w:val="00D660D2"/>
    <w:rsid w:val="00D66773"/>
    <w:rsid w:val="00D66F87"/>
    <w:rsid w:val="00D671AF"/>
    <w:rsid w:val="00D671B9"/>
    <w:rsid w:val="00D6748C"/>
    <w:rsid w:val="00D67784"/>
    <w:rsid w:val="00D67BAB"/>
    <w:rsid w:val="00D70028"/>
    <w:rsid w:val="00D704DA"/>
    <w:rsid w:val="00D7064D"/>
    <w:rsid w:val="00D70C0B"/>
    <w:rsid w:val="00D71135"/>
    <w:rsid w:val="00D71195"/>
    <w:rsid w:val="00D713D5"/>
    <w:rsid w:val="00D713E4"/>
    <w:rsid w:val="00D71468"/>
    <w:rsid w:val="00D7194B"/>
    <w:rsid w:val="00D719E4"/>
    <w:rsid w:val="00D71BEB"/>
    <w:rsid w:val="00D72061"/>
    <w:rsid w:val="00D726CB"/>
    <w:rsid w:val="00D73D8F"/>
    <w:rsid w:val="00D74092"/>
    <w:rsid w:val="00D74C27"/>
    <w:rsid w:val="00D75E89"/>
    <w:rsid w:val="00D75F96"/>
    <w:rsid w:val="00D760BB"/>
    <w:rsid w:val="00D7617A"/>
    <w:rsid w:val="00D765C8"/>
    <w:rsid w:val="00D767DB"/>
    <w:rsid w:val="00D773CA"/>
    <w:rsid w:val="00D778A7"/>
    <w:rsid w:val="00D8011E"/>
    <w:rsid w:val="00D8043F"/>
    <w:rsid w:val="00D807D6"/>
    <w:rsid w:val="00D818DB"/>
    <w:rsid w:val="00D81B80"/>
    <w:rsid w:val="00D821A0"/>
    <w:rsid w:val="00D822A6"/>
    <w:rsid w:val="00D8260B"/>
    <w:rsid w:val="00D828F6"/>
    <w:rsid w:val="00D83451"/>
    <w:rsid w:val="00D83733"/>
    <w:rsid w:val="00D839DD"/>
    <w:rsid w:val="00D83CDC"/>
    <w:rsid w:val="00D83D7B"/>
    <w:rsid w:val="00D843EE"/>
    <w:rsid w:val="00D847AF"/>
    <w:rsid w:val="00D85799"/>
    <w:rsid w:val="00D85CB3"/>
    <w:rsid w:val="00D86574"/>
    <w:rsid w:val="00D8677D"/>
    <w:rsid w:val="00D86BD1"/>
    <w:rsid w:val="00D86F22"/>
    <w:rsid w:val="00D8705E"/>
    <w:rsid w:val="00D873A6"/>
    <w:rsid w:val="00D87528"/>
    <w:rsid w:val="00D87626"/>
    <w:rsid w:val="00D8783D"/>
    <w:rsid w:val="00D87D01"/>
    <w:rsid w:val="00D90409"/>
    <w:rsid w:val="00D907A1"/>
    <w:rsid w:val="00D90DFC"/>
    <w:rsid w:val="00D9110E"/>
    <w:rsid w:val="00D91C2D"/>
    <w:rsid w:val="00D91DE4"/>
    <w:rsid w:val="00D924DC"/>
    <w:rsid w:val="00D93B38"/>
    <w:rsid w:val="00D93B6C"/>
    <w:rsid w:val="00D93E35"/>
    <w:rsid w:val="00D9500B"/>
    <w:rsid w:val="00D952F0"/>
    <w:rsid w:val="00D95BBA"/>
    <w:rsid w:val="00D95EF8"/>
    <w:rsid w:val="00D96109"/>
    <w:rsid w:val="00D96133"/>
    <w:rsid w:val="00D96220"/>
    <w:rsid w:val="00D96304"/>
    <w:rsid w:val="00D96345"/>
    <w:rsid w:val="00D96ADE"/>
    <w:rsid w:val="00D96DA7"/>
    <w:rsid w:val="00D97426"/>
    <w:rsid w:val="00DA128E"/>
    <w:rsid w:val="00DA23BD"/>
    <w:rsid w:val="00DA261B"/>
    <w:rsid w:val="00DA26BC"/>
    <w:rsid w:val="00DA2747"/>
    <w:rsid w:val="00DA2804"/>
    <w:rsid w:val="00DA286E"/>
    <w:rsid w:val="00DA2924"/>
    <w:rsid w:val="00DA2961"/>
    <w:rsid w:val="00DA2E68"/>
    <w:rsid w:val="00DA2FA1"/>
    <w:rsid w:val="00DA3003"/>
    <w:rsid w:val="00DA3F40"/>
    <w:rsid w:val="00DA448F"/>
    <w:rsid w:val="00DA45E5"/>
    <w:rsid w:val="00DA4B33"/>
    <w:rsid w:val="00DA5A4D"/>
    <w:rsid w:val="00DA6DF1"/>
    <w:rsid w:val="00DA7C2F"/>
    <w:rsid w:val="00DB0221"/>
    <w:rsid w:val="00DB0609"/>
    <w:rsid w:val="00DB06EB"/>
    <w:rsid w:val="00DB0E4F"/>
    <w:rsid w:val="00DB1016"/>
    <w:rsid w:val="00DB1E63"/>
    <w:rsid w:val="00DB257D"/>
    <w:rsid w:val="00DB2AD1"/>
    <w:rsid w:val="00DB2B28"/>
    <w:rsid w:val="00DB2DFF"/>
    <w:rsid w:val="00DB3226"/>
    <w:rsid w:val="00DB330E"/>
    <w:rsid w:val="00DB36C2"/>
    <w:rsid w:val="00DB36E0"/>
    <w:rsid w:val="00DB3C4C"/>
    <w:rsid w:val="00DB412F"/>
    <w:rsid w:val="00DB4513"/>
    <w:rsid w:val="00DB4855"/>
    <w:rsid w:val="00DB4E4A"/>
    <w:rsid w:val="00DB50FD"/>
    <w:rsid w:val="00DB5A03"/>
    <w:rsid w:val="00DB5E64"/>
    <w:rsid w:val="00DB6202"/>
    <w:rsid w:val="00DB6718"/>
    <w:rsid w:val="00DB6F9C"/>
    <w:rsid w:val="00DB74B3"/>
    <w:rsid w:val="00DB7AFE"/>
    <w:rsid w:val="00DC0037"/>
    <w:rsid w:val="00DC007C"/>
    <w:rsid w:val="00DC0482"/>
    <w:rsid w:val="00DC08F6"/>
    <w:rsid w:val="00DC1361"/>
    <w:rsid w:val="00DC2160"/>
    <w:rsid w:val="00DC2A55"/>
    <w:rsid w:val="00DC2D47"/>
    <w:rsid w:val="00DC2D59"/>
    <w:rsid w:val="00DC370E"/>
    <w:rsid w:val="00DC3803"/>
    <w:rsid w:val="00DC3A3E"/>
    <w:rsid w:val="00DC3ACF"/>
    <w:rsid w:val="00DC3D25"/>
    <w:rsid w:val="00DC40A3"/>
    <w:rsid w:val="00DC41D4"/>
    <w:rsid w:val="00DC44A9"/>
    <w:rsid w:val="00DC4732"/>
    <w:rsid w:val="00DC49D7"/>
    <w:rsid w:val="00DC4A5C"/>
    <w:rsid w:val="00DC4B93"/>
    <w:rsid w:val="00DC4F09"/>
    <w:rsid w:val="00DC52CD"/>
    <w:rsid w:val="00DC54DC"/>
    <w:rsid w:val="00DC5610"/>
    <w:rsid w:val="00DC5743"/>
    <w:rsid w:val="00DC5831"/>
    <w:rsid w:val="00DC60F3"/>
    <w:rsid w:val="00DC6522"/>
    <w:rsid w:val="00DC662F"/>
    <w:rsid w:val="00DC667C"/>
    <w:rsid w:val="00DC6749"/>
    <w:rsid w:val="00DC6D24"/>
    <w:rsid w:val="00DC729A"/>
    <w:rsid w:val="00DC745B"/>
    <w:rsid w:val="00DC7483"/>
    <w:rsid w:val="00DC772D"/>
    <w:rsid w:val="00DC780E"/>
    <w:rsid w:val="00DC78EE"/>
    <w:rsid w:val="00DC7A5F"/>
    <w:rsid w:val="00DC7D1F"/>
    <w:rsid w:val="00DC7DFA"/>
    <w:rsid w:val="00DD0BCE"/>
    <w:rsid w:val="00DD0C84"/>
    <w:rsid w:val="00DD1382"/>
    <w:rsid w:val="00DD1532"/>
    <w:rsid w:val="00DD171E"/>
    <w:rsid w:val="00DD1C7E"/>
    <w:rsid w:val="00DD1DFA"/>
    <w:rsid w:val="00DD209E"/>
    <w:rsid w:val="00DD2474"/>
    <w:rsid w:val="00DD25D4"/>
    <w:rsid w:val="00DD2E11"/>
    <w:rsid w:val="00DD2FA5"/>
    <w:rsid w:val="00DD37B0"/>
    <w:rsid w:val="00DD38F7"/>
    <w:rsid w:val="00DD414C"/>
    <w:rsid w:val="00DD4A59"/>
    <w:rsid w:val="00DD58FD"/>
    <w:rsid w:val="00DD5E66"/>
    <w:rsid w:val="00DD6081"/>
    <w:rsid w:val="00DD62D3"/>
    <w:rsid w:val="00DD6D38"/>
    <w:rsid w:val="00DD74D6"/>
    <w:rsid w:val="00DD7A3B"/>
    <w:rsid w:val="00DD7D6B"/>
    <w:rsid w:val="00DD7F75"/>
    <w:rsid w:val="00DE0358"/>
    <w:rsid w:val="00DE09FB"/>
    <w:rsid w:val="00DE0B3D"/>
    <w:rsid w:val="00DE0CE8"/>
    <w:rsid w:val="00DE136A"/>
    <w:rsid w:val="00DE1781"/>
    <w:rsid w:val="00DE1CDC"/>
    <w:rsid w:val="00DE1FDB"/>
    <w:rsid w:val="00DE2120"/>
    <w:rsid w:val="00DE2423"/>
    <w:rsid w:val="00DE2AB0"/>
    <w:rsid w:val="00DE2B0A"/>
    <w:rsid w:val="00DE3577"/>
    <w:rsid w:val="00DE3E0C"/>
    <w:rsid w:val="00DE3FCA"/>
    <w:rsid w:val="00DE4A1C"/>
    <w:rsid w:val="00DE4EF5"/>
    <w:rsid w:val="00DE59F0"/>
    <w:rsid w:val="00DE5FB0"/>
    <w:rsid w:val="00DE6197"/>
    <w:rsid w:val="00DE65FC"/>
    <w:rsid w:val="00DE666F"/>
    <w:rsid w:val="00DE682F"/>
    <w:rsid w:val="00DE6DE8"/>
    <w:rsid w:val="00DE6FD5"/>
    <w:rsid w:val="00DE7A5B"/>
    <w:rsid w:val="00DF0215"/>
    <w:rsid w:val="00DF02EC"/>
    <w:rsid w:val="00DF0443"/>
    <w:rsid w:val="00DF120A"/>
    <w:rsid w:val="00DF1610"/>
    <w:rsid w:val="00DF1A3B"/>
    <w:rsid w:val="00DF1B57"/>
    <w:rsid w:val="00DF2026"/>
    <w:rsid w:val="00DF2507"/>
    <w:rsid w:val="00DF2571"/>
    <w:rsid w:val="00DF2A1B"/>
    <w:rsid w:val="00DF3C4A"/>
    <w:rsid w:val="00DF4360"/>
    <w:rsid w:val="00DF43F7"/>
    <w:rsid w:val="00DF4436"/>
    <w:rsid w:val="00DF49B0"/>
    <w:rsid w:val="00DF4BC2"/>
    <w:rsid w:val="00DF4BCE"/>
    <w:rsid w:val="00DF4FA0"/>
    <w:rsid w:val="00DF5C8A"/>
    <w:rsid w:val="00DF5DE0"/>
    <w:rsid w:val="00DF5FCE"/>
    <w:rsid w:val="00DF6E2B"/>
    <w:rsid w:val="00DF7383"/>
    <w:rsid w:val="00DF76A4"/>
    <w:rsid w:val="00DF7762"/>
    <w:rsid w:val="00DF7F03"/>
    <w:rsid w:val="00E0011F"/>
    <w:rsid w:val="00E0024E"/>
    <w:rsid w:val="00E00251"/>
    <w:rsid w:val="00E005E9"/>
    <w:rsid w:val="00E00A15"/>
    <w:rsid w:val="00E0173F"/>
    <w:rsid w:val="00E017DF"/>
    <w:rsid w:val="00E01F95"/>
    <w:rsid w:val="00E020BE"/>
    <w:rsid w:val="00E02B53"/>
    <w:rsid w:val="00E02F0D"/>
    <w:rsid w:val="00E0339F"/>
    <w:rsid w:val="00E04206"/>
    <w:rsid w:val="00E04A20"/>
    <w:rsid w:val="00E06071"/>
    <w:rsid w:val="00E06947"/>
    <w:rsid w:val="00E06ED7"/>
    <w:rsid w:val="00E07295"/>
    <w:rsid w:val="00E075C1"/>
    <w:rsid w:val="00E105E7"/>
    <w:rsid w:val="00E106F1"/>
    <w:rsid w:val="00E10714"/>
    <w:rsid w:val="00E10A5A"/>
    <w:rsid w:val="00E10CA6"/>
    <w:rsid w:val="00E110B3"/>
    <w:rsid w:val="00E1122E"/>
    <w:rsid w:val="00E11D40"/>
    <w:rsid w:val="00E1223A"/>
    <w:rsid w:val="00E1236B"/>
    <w:rsid w:val="00E12874"/>
    <w:rsid w:val="00E129C2"/>
    <w:rsid w:val="00E130B7"/>
    <w:rsid w:val="00E1334F"/>
    <w:rsid w:val="00E137AA"/>
    <w:rsid w:val="00E139C8"/>
    <w:rsid w:val="00E13B9D"/>
    <w:rsid w:val="00E13BCE"/>
    <w:rsid w:val="00E14358"/>
    <w:rsid w:val="00E14C2E"/>
    <w:rsid w:val="00E14FA6"/>
    <w:rsid w:val="00E1575A"/>
    <w:rsid w:val="00E157E5"/>
    <w:rsid w:val="00E15D59"/>
    <w:rsid w:val="00E160E9"/>
    <w:rsid w:val="00E16289"/>
    <w:rsid w:val="00E162E9"/>
    <w:rsid w:val="00E166EC"/>
    <w:rsid w:val="00E167E6"/>
    <w:rsid w:val="00E16832"/>
    <w:rsid w:val="00E16E44"/>
    <w:rsid w:val="00E174CB"/>
    <w:rsid w:val="00E17528"/>
    <w:rsid w:val="00E176DC"/>
    <w:rsid w:val="00E17C6C"/>
    <w:rsid w:val="00E17DE0"/>
    <w:rsid w:val="00E202B0"/>
    <w:rsid w:val="00E20581"/>
    <w:rsid w:val="00E20608"/>
    <w:rsid w:val="00E206C1"/>
    <w:rsid w:val="00E20865"/>
    <w:rsid w:val="00E20B88"/>
    <w:rsid w:val="00E20D2F"/>
    <w:rsid w:val="00E20EAE"/>
    <w:rsid w:val="00E21E49"/>
    <w:rsid w:val="00E21EE9"/>
    <w:rsid w:val="00E23271"/>
    <w:rsid w:val="00E24231"/>
    <w:rsid w:val="00E242FF"/>
    <w:rsid w:val="00E2442F"/>
    <w:rsid w:val="00E2482D"/>
    <w:rsid w:val="00E24B7E"/>
    <w:rsid w:val="00E25307"/>
    <w:rsid w:val="00E25552"/>
    <w:rsid w:val="00E257A7"/>
    <w:rsid w:val="00E2594B"/>
    <w:rsid w:val="00E25FB3"/>
    <w:rsid w:val="00E26323"/>
    <w:rsid w:val="00E26425"/>
    <w:rsid w:val="00E26760"/>
    <w:rsid w:val="00E2736F"/>
    <w:rsid w:val="00E27415"/>
    <w:rsid w:val="00E27B3D"/>
    <w:rsid w:val="00E27CB8"/>
    <w:rsid w:val="00E27E39"/>
    <w:rsid w:val="00E3011F"/>
    <w:rsid w:val="00E30955"/>
    <w:rsid w:val="00E31050"/>
    <w:rsid w:val="00E31184"/>
    <w:rsid w:val="00E3155B"/>
    <w:rsid w:val="00E32BCD"/>
    <w:rsid w:val="00E32FF4"/>
    <w:rsid w:val="00E33ABB"/>
    <w:rsid w:val="00E33BE8"/>
    <w:rsid w:val="00E33D81"/>
    <w:rsid w:val="00E33F1A"/>
    <w:rsid w:val="00E3407B"/>
    <w:rsid w:val="00E34625"/>
    <w:rsid w:val="00E3482F"/>
    <w:rsid w:val="00E34EF3"/>
    <w:rsid w:val="00E35286"/>
    <w:rsid w:val="00E35417"/>
    <w:rsid w:val="00E36BFD"/>
    <w:rsid w:val="00E36E10"/>
    <w:rsid w:val="00E36F76"/>
    <w:rsid w:val="00E37795"/>
    <w:rsid w:val="00E40538"/>
    <w:rsid w:val="00E40656"/>
    <w:rsid w:val="00E40AE7"/>
    <w:rsid w:val="00E42051"/>
    <w:rsid w:val="00E42945"/>
    <w:rsid w:val="00E42B65"/>
    <w:rsid w:val="00E42BE4"/>
    <w:rsid w:val="00E43277"/>
    <w:rsid w:val="00E43575"/>
    <w:rsid w:val="00E43B0A"/>
    <w:rsid w:val="00E43B64"/>
    <w:rsid w:val="00E44F72"/>
    <w:rsid w:val="00E44F9C"/>
    <w:rsid w:val="00E451DC"/>
    <w:rsid w:val="00E4549A"/>
    <w:rsid w:val="00E4554C"/>
    <w:rsid w:val="00E4602C"/>
    <w:rsid w:val="00E46691"/>
    <w:rsid w:val="00E466A1"/>
    <w:rsid w:val="00E47283"/>
    <w:rsid w:val="00E4772F"/>
    <w:rsid w:val="00E4773D"/>
    <w:rsid w:val="00E47ACC"/>
    <w:rsid w:val="00E47F50"/>
    <w:rsid w:val="00E47FA2"/>
    <w:rsid w:val="00E50171"/>
    <w:rsid w:val="00E508B2"/>
    <w:rsid w:val="00E50DB4"/>
    <w:rsid w:val="00E50E92"/>
    <w:rsid w:val="00E50ED8"/>
    <w:rsid w:val="00E511EB"/>
    <w:rsid w:val="00E51CCA"/>
    <w:rsid w:val="00E51D0D"/>
    <w:rsid w:val="00E52606"/>
    <w:rsid w:val="00E526C7"/>
    <w:rsid w:val="00E52A6E"/>
    <w:rsid w:val="00E52AED"/>
    <w:rsid w:val="00E531B0"/>
    <w:rsid w:val="00E5345D"/>
    <w:rsid w:val="00E53C14"/>
    <w:rsid w:val="00E54336"/>
    <w:rsid w:val="00E54602"/>
    <w:rsid w:val="00E54AEE"/>
    <w:rsid w:val="00E554F0"/>
    <w:rsid w:val="00E559A5"/>
    <w:rsid w:val="00E55FF1"/>
    <w:rsid w:val="00E563A6"/>
    <w:rsid w:val="00E56674"/>
    <w:rsid w:val="00E5683A"/>
    <w:rsid w:val="00E56E95"/>
    <w:rsid w:val="00E56F18"/>
    <w:rsid w:val="00E571A4"/>
    <w:rsid w:val="00E57642"/>
    <w:rsid w:val="00E57C68"/>
    <w:rsid w:val="00E57D12"/>
    <w:rsid w:val="00E57DC2"/>
    <w:rsid w:val="00E57EAB"/>
    <w:rsid w:val="00E607F3"/>
    <w:rsid w:val="00E60EEC"/>
    <w:rsid w:val="00E6129C"/>
    <w:rsid w:val="00E61706"/>
    <w:rsid w:val="00E6196A"/>
    <w:rsid w:val="00E61D75"/>
    <w:rsid w:val="00E6203A"/>
    <w:rsid w:val="00E6278F"/>
    <w:rsid w:val="00E62B75"/>
    <w:rsid w:val="00E62E09"/>
    <w:rsid w:val="00E631BE"/>
    <w:rsid w:val="00E63264"/>
    <w:rsid w:val="00E63885"/>
    <w:rsid w:val="00E63950"/>
    <w:rsid w:val="00E63B38"/>
    <w:rsid w:val="00E6448D"/>
    <w:rsid w:val="00E6455F"/>
    <w:rsid w:val="00E645BE"/>
    <w:rsid w:val="00E64733"/>
    <w:rsid w:val="00E64921"/>
    <w:rsid w:val="00E64A6B"/>
    <w:rsid w:val="00E64E91"/>
    <w:rsid w:val="00E64EC1"/>
    <w:rsid w:val="00E6506C"/>
    <w:rsid w:val="00E66089"/>
    <w:rsid w:val="00E66147"/>
    <w:rsid w:val="00E66660"/>
    <w:rsid w:val="00E67029"/>
    <w:rsid w:val="00E67B9B"/>
    <w:rsid w:val="00E709E8"/>
    <w:rsid w:val="00E70BC8"/>
    <w:rsid w:val="00E71024"/>
    <w:rsid w:val="00E710CE"/>
    <w:rsid w:val="00E716C9"/>
    <w:rsid w:val="00E719E1"/>
    <w:rsid w:val="00E71A49"/>
    <w:rsid w:val="00E71B72"/>
    <w:rsid w:val="00E71B74"/>
    <w:rsid w:val="00E7274A"/>
    <w:rsid w:val="00E72BDE"/>
    <w:rsid w:val="00E72DDC"/>
    <w:rsid w:val="00E72E90"/>
    <w:rsid w:val="00E73A3D"/>
    <w:rsid w:val="00E73A6C"/>
    <w:rsid w:val="00E73C41"/>
    <w:rsid w:val="00E73DBC"/>
    <w:rsid w:val="00E73F69"/>
    <w:rsid w:val="00E74567"/>
    <w:rsid w:val="00E74681"/>
    <w:rsid w:val="00E7469D"/>
    <w:rsid w:val="00E74862"/>
    <w:rsid w:val="00E75775"/>
    <w:rsid w:val="00E7623E"/>
    <w:rsid w:val="00E763B1"/>
    <w:rsid w:val="00E776EE"/>
    <w:rsid w:val="00E7788D"/>
    <w:rsid w:val="00E77D44"/>
    <w:rsid w:val="00E805D6"/>
    <w:rsid w:val="00E806BC"/>
    <w:rsid w:val="00E80755"/>
    <w:rsid w:val="00E8140A"/>
    <w:rsid w:val="00E81416"/>
    <w:rsid w:val="00E81700"/>
    <w:rsid w:val="00E819AD"/>
    <w:rsid w:val="00E81BFE"/>
    <w:rsid w:val="00E82280"/>
    <w:rsid w:val="00E82C90"/>
    <w:rsid w:val="00E82FF5"/>
    <w:rsid w:val="00E8435F"/>
    <w:rsid w:val="00E84635"/>
    <w:rsid w:val="00E8470D"/>
    <w:rsid w:val="00E84A47"/>
    <w:rsid w:val="00E84AF7"/>
    <w:rsid w:val="00E8589F"/>
    <w:rsid w:val="00E85A5C"/>
    <w:rsid w:val="00E85AA3"/>
    <w:rsid w:val="00E85AE3"/>
    <w:rsid w:val="00E85E97"/>
    <w:rsid w:val="00E8600E"/>
    <w:rsid w:val="00E861D7"/>
    <w:rsid w:val="00E862BB"/>
    <w:rsid w:val="00E8646D"/>
    <w:rsid w:val="00E86AFB"/>
    <w:rsid w:val="00E875D3"/>
    <w:rsid w:val="00E875F4"/>
    <w:rsid w:val="00E87603"/>
    <w:rsid w:val="00E90313"/>
    <w:rsid w:val="00E90AB4"/>
    <w:rsid w:val="00E90C1D"/>
    <w:rsid w:val="00E9132A"/>
    <w:rsid w:val="00E9155C"/>
    <w:rsid w:val="00E91580"/>
    <w:rsid w:val="00E91BFD"/>
    <w:rsid w:val="00E91DD1"/>
    <w:rsid w:val="00E9241A"/>
    <w:rsid w:val="00E92529"/>
    <w:rsid w:val="00E926FE"/>
    <w:rsid w:val="00E92DD9"/>
    <w:rsid w:val="00E93281"/>
    <w:rsid w:val="00E9385C"/>
    <w:rsid w:val="00E93B8E"/>
    <w:rsid w:val="00E93C0D"/>
    <w:rsid w:val="00E94E91"/>
    <w:rsid w:val="00E952F3"/>
    <w:rsid w:val="00E95393"/>
    <w:rsid w:val="00E9585D"/>
    <w:rsid w:val="00E95D0E"/>
    <w:rsid w:val="00E96A1C"/>
    <w:rsid w:val="00E97199"/>
    <w:rsid w:val="00E971CD"/>
    <w:rsid w:val="00E97216"/>
    <w:rsid w:val="00E975AC"/>
    <w:rsid w:val="00E9778C"/>
    <w:rsid w:val="00E978BD"/>
    <w:rsid w:val="00E97F8C"/>
    <w:rsid w:val="00EA03B1"/>
    <w:rsid w:val="00EA1507"/>
    <w:rsid w:val="00EA1B01"/>
    <w:rsid w:val="00EA1C3E"/>
    <w:rsid w:val="00EA1ED3"/>
    <w:rsid w:val="00EA1F32"/>
    <w:rsid w:val="00EA21A2"/>
    <w:rsid w:val="00EA2329"/>
    <w:rsid w:val="00EA23E5"/>
    <w:rsid w:val="00EA276E"/>
    <w:rsid w:val="00EA298E"/>
    <w:rsid w:val="00EA2B82"/>
    <w:rsid w:val="00EA3171"/>
    <w:rsid w:val="00EA3175"/>
    <w:rsid w:val="00EA3272"/>
    <w:rsid w:val="00EA39BD"/>
    <w:rsid w:val="00EA3A5B"/>
    <w:rsid w:val="00EA3BA7"/>
    <w:rsid w:val="00EA3C74"/>
    <w:rsid w:val="00EA3EBA"/>
    <w:rsid w:val="00EA47E7"/>
    <w:rsid w:val="00EA5243"/>
    <w:rsid w:val="00EA5295"/>
    <w:rsid w:val="00EA5E8B"/>
    <w:rsid w:val="00EA6264"/>
    <w:rsid w:val="00EA6A0B"/>
    <w:rsid w:val="00EA6E3B"/>
    <w:rsid w:val="00EA6E72"/>
    <w:rsid w:val="00EA74ED"/>
    <w:rsid w:val="00EA79C7"/>
    <w:rsid w:val="00EA7B70"/>
    <w:rsid w:val="00EA7FC9"/>
    <w:rsid w:val="00EB0E08"/>
    <w:rsid w:val="00EB2067"/>
    <w:rsid w:val="00EB2107"/>
    <w:rsid w:val="00EB23D1"/>
    <w:rsid w:val="00EB26AC"/>
    <w:rsid w:val="00EB2812"/>
    <w:rsid w:val="00EB281D"/>
    <w:rsid w:val="00EB3177"/>
    <w:rsid w:val="00EB3825"/>
    <w:rsid w:val="00EB3DC5"/>
    <w:rsid w:val="00EB3DE8"/>
    <w:rsid w:val="00EB42C6"/>
    <w:rsid w:val="00EB44D2"/>
    <w:rsid w:val="00EB5203"/>
    <w:rsid w:val="00EB52DC"/>
    <w:rsid w:val="00EB579E"/>
    <w:rsid w:val="00EB57CB"/>
    <w:rsid w:val="00EB601C"/>
    <w:rsid w:val="00EB60D8"/>
    <w:rsid w:val="00EB6766"/>
    <w:rsid w:val="00EB698F"/>
    <w:rsid w:val="00EB6A7F"/>
    <w:rsid w:val="00EB6B75"/>
    <w:rsid w:val="00EB6C99"/>
    <w:rsid w:val="00EB7406"/>
    <w:rsid w:val="00EB799A"/>
    <w:rsid w:val="00EB7C0D"/>
    <w:rsid w:val="00EC01FC"/>
    <w:rsid w:val="00EC0DF0"/>
    <w:rsid w:val="00EC1421"/>
    <w:rsid w:val="00EC14EF"/>
    <w:rsid w:val="00EC160D"/>
    <w:rsid w:val="00EC1D2D"/>
    <w:rsid w:val="00EC1D83"/>
    <w:rsid w:val="00EC1ECA"/>
    <w:rsid w:val="00EC1F77"/>
    <w:rsid w:val="00EC258B"/>
    <w:rsid w:val="00EC342C"/>
    <w:rsid w:val="00EC3603"/>
    <w:rsid w:val="00EC3CD4"/>
    <w:rsid w:val="00EC3EC8"/>
    <w:rsid w:val="00EC4338"/>
    <w:rsid w:val="00EC4544"/>
    <w:rsid w:val="00EC47D8"/>
    <w:rsid w:val="00EC5BB3"/>
    <w:rsid w:val="00EC5FA6"/>
    <w:rsid w:val="00EC6113"/>
    <w:rsid w:val="00EC6AFC"/>
    <w:rsid w:val="00EC754D"/>
    <w:rsid w:val="00EC7C09"/>
    <w:rsid w:val="00EC7ECB"/>
    <w:rsid w:val="00ED022D"/>
    <w:rsid w:val="00ED051A"/>
    <w:rsid w:val="00ED0775"/>
    <w:rsid w:val="00ED08C0"/>
    <w:rsid w:val="00ED11AA"/>
    <w:rsid w:val="00ED1503"/>
    <w:rsid w:val="00ED15DB"/>
    <w:rsid w:val="00ED17FE"/>
    <w:rsid w:val="00ED1B28"/>
    <w:rsid w:val="00ED24AF"/>
    <w:rsid w:val="00ED2550"/>
    <w:rsid w:val="00ED267B"/>
    <w:rsid w:val="00ED2C68"/>
    <w:rsid w:val="00ED2D92"/>
    <w:rsid w:val="00ED33A5"/>
    <w:rsid w:val="00ED33BC"/>
    <w:rsid w:val="00ED3576"/>
    <w:rsid w:val="00ED3ACB"/>
    <w:rsid w:val="00ED4148"/>
    <w:rsid w:val="00ED47D2"/>
    <w:rsid w:val="00ED492D"/>
    <w:rsid w:val="00ED505E"/>
    <w:rsid w:val="00ED52CD"/>
    <w:rsid w:val="00ED5912"/>
    <w:rsid w:val="00ED5D52"/>
    <w:rsid w:val="00ED5DCC"/>
    <w:rsid w:val="00ED5DF0"/>
    <w:rsid w:val="00ED6A9A"/>
    <w:rsid w:val="00ED6FCB"/>
    <w:rsid w:val="00ED7393"/>
    <w:rsid w:val="00ED7693"/>
    <w:rsid w:val="00ED79E6"/>
    <w:rsid w:val="00ED7BF5"/>
    <w:rsid w:val="00ED7C63"/>
    <w:rsid w:val="00ED7F51"/>
    <w:rsid w:val="00EE0193"/>
    <w:rsid w:val="00EE0958"/>
    <w:rsid w:val="00EE0DAF"/>
    <w:rsid w:val="00EE0FF7"/>
    <w:rsid w:val="00EE1BDF"/>
    <w:rsid w:val="00EE1C5E"/>
    <w:rsid w:val="00EE2229"/>
    <w:rsid w:val="00EE3549"/>
    <w:rsid w:val="00EE371C"/>
    <w:rsid w:val="00EE393A"/>
    <w:rsid w:val="00EE4094"/>
    <w:rsid w:val="00EE465E"/>
    <w:rsid w:val="00EE4670"/>
    <w:rsid w:val="00EE49A0"/>
    <w:rsid w:val="00EE4F46"/>
    <w:rsid w:val="00EE66EB"/>
    <w:rsid w:val="00EE6C37"/>
    <w:rsid w:val="00EE772E"/>
    <w:rsid w:val="00EE7BFB"/>
    <w:rsid w:val="00EF07A9"/>
    <w:rsid w:val="00EF0E2C"/>
    <w:rsid w:val="00EF0F15"/>
    <w:rsid w:val="00EF1029"/>
    <w:rsid w:val="00EF11CD"/>
    <w:rsid w:val="00EF1320"/>
    <w:rsid w:val="00EF135C"/>
    <w:rsid w:val="00EF3958"/>
    <w:rsid w:val="00EF3EE2"/>
    <w:rsid w:val="00EF400B"/>
    <w:rsid w:val="00EF4151"/>
    <w:rsid w:val="00EF4AC2"/>
    <w:rsid w:val="00EF4AD3"/>
    <w:rsid w:val="00EF4B4B"/>
    <w:rsid w:val="00EF5069"/>
    <w:rsid w:val="00EF5231"/>
    <w:rsid w:val="00EF5735"/>
    <w:rsid w:val="00EF590D"/>
    <w:rsid w:val="00EF5AC5"/>
    <w:rsid w:val="00EF6282"/>
    <w:rsid w:val="00EF629D"/>
    <w:rsid w:val="00EF6647"/>
    <w:rsid w:val="00EF6DA9"/>
    <w:rsid w:val="00EF6F1D"/>
    <w:rsid w:val="00EF7E8E"/>
    <w:rsid w:val="00F00781"/>
    <w:rsid w:val="00F007C1"/>
    <w:rsid w:val="00F008C6"/>
    <w:rsid w:val="00F00973"/>
    <w:rsid w:val="00F00C31"/>
    <w:rsid w:val="00F016A5"/>
    <w:rsid w:val="00F01A3C"/>
    <w:rsid w:val="00F02244"/>
    <w:rsid w:val="00F02C96"/>
    <w:rsid w:val="00F0330E"/>
    <w:rsid w:val="00F036F3"/>
    <w:rsid w:val="00F03D58"/>
    <w:rsid w:val="00F04638"/>
    <w:rsid w:val="00F04668"/>
    <w:rsid w:val="00F04C96"/>
    <w:rsid w:val="00F04FB1"/>
    <w:rsid w:val="00F05040"/>
    <w:rsid w:val="00F05409"/>
    <w:rsid w:val="00F057A5"/>
    <w:rsid w:val="00F05D76"/>
    <w:rsid w:val="00F06478"/>
    <w:rsid w:val="00F06AC0"/>
    <w:rsid w:val="00F06B47"/>
    <w:rsid w:val="00F06EBB"/>
    <w:rsid w:val="00F07251"/>
    <w:rsid w:val="00F073E0"/>
    <w:rsid w:val="00F07401"/>
    <w:rsid w:val="00F07B8D"/>
    <w:rsid w:val="00F07BF4"/>
    <w:rsid w:val="00F07D50"/>
    <w:rsid w:val="00F07D99"/>
    <w:rsid w:val="00F102A3"/>
    <w:rsid w:val="00F1066E"/>
    <w:rsid w:val="00F10778"/>
    <w:rsid w:val="00F11349"/>
    <w:rsid w:val="00F115E5"/>
    <w:rsid w:val="00F11B8B"/>
    <w:rsid w:val="00F122DC"/>
    <w:rsid w:val="00F12518"/>
    <w:rsid w:val="00F12967"/>
    <w:rsid w:val="00F12E2E"/>
    <w:rsid w:val="00F13218"/>
    <w:rsid w:val="00F13E0D"/>
    <w:rsid w:val="00F14032"/>
    <w:rsid w:val="00F1478F"/>
    <w:rsid w:val="00F1523F"/>
    <w:rsid w:val="00F154BA"/>
    <w:rsid w:val="00F15728"/>
    <w:rsid w:val="00F157BE"/>
    <w:rsid w:val="00F15C22"/>
    <w:rsid w:val="00F15C23"/>
    <w:rsid w:val="00F17002"/>
    <w:rsid w:val="00F1700C"/>
    <w:rsid w:val="00F176A9"/>
    <w:rsid w:val="00F17865"/>
    <w:rsid w:val="00F17EF1"/>
    <w:rsid w:val="00F204F3"/>
    <w:rsid w:val="00F208B8"/>
    <w:rsid w:val="00F214E9"/>
    <w:rsid w:val="00F22221"/>
    <w:rsid w:val="00F22540"/>
    <w:rsid w:val="00F2258B"/>
    <w:rsid w:val="00F22B2F"/>
    <w:rsid w:val="00F23327"/>
    <w:rsid w:val="00F23680"/>
    <w:rsid w:val="00F2379B"/>
    <w:rsid w:val="00F23CB7"/>
    <w:rsid w:val="00F23D5F"/>
    <w:rsid w:val="00F23EF5"/>
    <w:rsid w:val="00F25725"/>
    <w:rsid w:val="00F2596E"/>
    <w:rsid w:val="00F25B2F"/>
    <w:rsid w:val="00F25E61"/>
    <w:rsid w:val="00F26282"/>
    <w:rsid w:val="00F266FB"/>
    <w:rsid w:val="00F26BF2"/>
    <w:rsid w:val="00F26D3B"/>
    <w:rsid w:val="00F26E3A"/>
    <w:rsid w:val="00F27150"/>
    <w:rsid w:val="00F27CDA"/>
    <w:rsid w:val="00F30168"/>
    <w:rsid w:val="00F3087B"/>
    <w:rsid w:val="00F30F37"/>
    <w:rsid w:val="00F32CCD"/>
    <w:rsid w:val="00F32CE9"/>
    <w:rsid w:val="00F33684"/>
    <w:rsid w:val="00F336DB"/>
    <w:rsid w:val="00F338C8"/>
    <w:rsid w:val="00F33AEB"/>
    <w:rsid w:val="00F33B99"/>
    <w:rsid w:val="00F33E4E"/>
    <w:rsid w:val="00F34079"/>
    <w:rsid w:val="00F348D5"/>
    <w:rsid w:val="00F34D24"/>
    <w:rsid w:val="00F3502A"/>
    <w:rsid w:val="00F35468"/>
    <w:rsid w:val="00F3668A"/>
    <w:rsid w:val="00F36AB2"/>
    <w:rsid w:val="00F37030"/>
    <w:rsid w:val="00F372EF"/>
    <w:rsid w:val="00F375CF"/>
    <w:rsid w:val="00F40131"/>
    <w:rsid w:val="00F40AD9"/>
    <w:rsid w:val="00F411D7"/>
    <w:rsid w:val="00F41C28"/>
    <w:rsid w:val="00F41C84"/>
    <w:rsid w:val="00F41D38"/>
    <w:rsid w:val="00F4262B"/>
    <w:rsid w:val="00F42677"/>
    <w:rsid w:val="00F4288D"/>
    <w:rsid w:val="00F430D1"/>
    <w:rsid w:val="00F4333D"/>
    <w:rsid w:val="00F43EC2"/>
    <w:rsid w:val="00F44320"/>
    <w:rsid w:val="00F45040"/>
    <w:rsid w:val="00F45278"/>
    <w:rsid w:val="00F45307"/>
    <w:rsid w:val="00F45540"/>
    <w:rsid w:val="00F459B6"/>
    <w:rsid w:val="00F45A19"/>
    <w:rsid w:val="00F45D6B"/>
    <w:rsid w:val="00F4601D"/>
    <w:rsid w:val="00F46317"/>
    <w:rsid w:val="00F468E0"/>
    <w:rsid w:val="00F47421"/>
    <w:rsid w:val="00F47438"/>
    <w:rsid w:val="00F4789F"/>
    <w:rsid w:val="00F47A13"/>
    <w:rsid w:val="00F47D0E"/>
    <w:rsid w:val="00F50192"/>
    <w:rsid w:val="00F50357"/>
    <w:rsid w:val="00F50794"/>
    <w:rsid w:val="00F51B45"/>
    <w:rsid w:val="00F51C16"/>
    <w:rsid w:val="00F51C37"/>
    <w:rsid w:val="00F51FCD"/>
    <w:rsid w:val="00F52359"/>
    <w:rsid w:val="00F525CE"/>
    <w:rsid w:val="00F527AA"/>
    <w:rsid w:val="00F52A07"/>
    <w:rsid w:val="00F52BD4"/>
    <w:rsid w:val="00F5345D"/>
    <w:rsid w:val="00F5351A"/>
    <w:rsid w:val="00F53B85"/>
    <w:rsid w:val="00F53BB8"/>
    <w:rsid w:val="00F53C04"/>
    <w:rsid w:val="00F53EC0"/>
    <w:rsid w:val="00F546B6"/>
    <w:rsid w:val="00F548CE"/>
    <w:rsid w:val="00F54EC5"/>
    <w:rsid w:val="00F5594E"/>
    <w:rsid w:val="00F55965"/>
    <w:rsid w:val="00F55BE5"/>
    <w:rsid w:val="00F55BF1"/>
    <w:rsid w:val="00F55C00"/>
    <w:rsid w:val="00F55E81"/>
    <w:rsid w:val="00F562C4"/>
    <w:rsid w:val="00F56D6C"/>
    <w:rsid w:val="00F5733B"/>
    <w:rsid w:val="00F5755A"/>
    <w:rsid w:val="00F57739"/>
    <w:rsid w:val="00F57DBD"/>
    <w:rsid w:val="00F57E0C"/>
    <w:rsid w:val="00F6014B"/>
    <w:rsid w:val="00F60270"/>
    <w:rsid w:val="00F60347"/>
    <w:rsid w:val="00F60397"/>
    <w:rsid w:val="00F6078F"/>
    <w:rsid w:val="00F6109C"/>
    <w:rsid w:val="00F6112E"/>
    <w:rsid w:val="00F619BC"/>
    <w:rsid w:val="00F62A3F"/>
    <w:rsid w:val="00F62B61"/>
    <w:rsid w:val="00F63329"/>
    <w:rsid w:val="00F636A2"/>
    <w:rsid w:val="00F638D6"/>
    <w:rsid w:val="00F63DEF"/>
    <w:rsid w:val="00F6401E"/>
    <w:rsid w:val="00F64AC9"/>
    <w:rsid w:val="00F6522F"/>
    <w:rsid w:val="00F654A0"/>
    <w:rsid w:val="00F65610"/>
    <w:rsid w:val="00F65BBB"/>
    <w:rsid w:val="00F65BE0"/>
    <w:rsid w:val="00F6685E"/>
    <w:rsid w:val="00F668D1"/>
    <w:rsid w:val="00F6692B"/>
    <w:rsid w:val="00F670D6"/>
    <w:rsid w:val="00F67DA8"/>
    <w:rsid w:val="00F7001E"/>
    <w:rsid w:val="00F701B4"/>
    <w:rsid w:val="00F710D5"/>
    <w:rsid w:val="00F712A4"/>
    <w:rsid w:val="00F71DDB"/>
    <w:rsid w:val="00F7201E"/>
    <w:rsid w:val="00F720A6"/>
    <w:rsid w:val="00F72327"/>
    <w:rsid w:val="00F72477"/>
    <w:rsid w:val="00F72E6A"/>
    <w:rsid w:val="00F73217"/>
    <w:rsid w:val="00F732DE"/>
    <w:rsid w:val="00F734A1"/>
    <w:rsid w:val="00F73557"/>
    <w:rsid w:val="00F73AE6"/>
    <w:rsid w:val="00F74C8E"/>
    <w:rsid w:val="00F74D87"/>
    <w:rsid w:val="00F76967"/>
    <w:rsid w:val="00F76A20"/>
    <w:rsid w:val="00F7771A"/>
    <w:rsid w:val="00F778CF"/>
    <w:rsid w:val="00F77B14"/>
    <w:rsid w:val="00F8048C"/>
    <w:rsid w:val="00F809A3"/>
    <w:rsid w:val="00F80F58"/>
    <w:rsid w:val="00F81EAA"/>
    <w:rsid w:val="00F82375"/>
    <w:rsid w:val="00F82874"/>
    <w:rsid w:val="00F82DE1"/>
    <w:rsid w:val="00F84BE7"/>
    <w:rsid w:val="00F8599A"/>
    <w:rsid w:val="00F85D26"/>
    <w:rsid w:val="00F8658B"/>
    <w:rsid w:val="00F86732"/>
    <w:rsid w:val="00F867D0"/>
    <w:rsid w:val="00F86B77"/>
    <w:rsid w:val="00F86E20"/>
    <w:rsid w:val="00F872BB"/>
    <w:rsid w:val="00F87560"/>
    <w:rsid w:val="00F876C6"/>
    <w:rsid w:val="00F900C9"/>
    <w:rsid w:val="00F90D74"/>
    <w:rsid w:val="00F9115E"/>
    <w:rsid w:val="00F9116B"/>
    <w:rsid w:val="00F9116E"/>
    <w:rsid w:val="00F911A0"/>
    <w:rsid w:val="00F92582"/>
    <w:rsid w:val="00F92AB8"/>
    <w:rsid w:val="00F92C2F"/>
    <w:rsid w:val="00F92C97"/>
    <w:rsid w:val="00F930F1"/>
    <w:rsid w:val="00F93135"/>
    <w:rsid w:val="00F932B9"/>
    <w:rsid w:val="00F9349C"/>
    <w:rsid w:val="00F94BE4"/>
    <w:rsid w:val="00F9528D"/>
    <w:rsid w:val="00F9554A"/>
    <w:rsid w:val="00F967B3"/>
    <w:rsid w:val="00F96B66"/>
    <w:rsid w:val="00F97363"/>
    <w:rsid w:val="00F978CF"/>
    <w:rsid w:val="00F97CF9"/>
    <w:rsid w:val="00FA00E8"/>
    <w:rsid w:val="00FA0931"/>
    <w:rsid w:val="00FA0CC5"/>
    <w:rsid w:val="00FA1307"/>
    <w:rsid w:val="00FA1963"/>
    <w:rsid w:val="00FA2513"/>
    <w:rsid w:val="00FA2776"/>
    <w:rsid w:val="00FA28AF"/>
    <w:rsid w:val="00FA2C52"/>
    <w:rsid w:val="00FA3024"/>
    <w:rsid w:val="00FA30F2"/>
    <w:rsid w:val="00FA3557"/>
    <w:rsid w:val="00FA37AD"/>
    <w:rsid w:val="00FA4162"/>
    <w:rsid w:val="00FA4412"/>
    <w:rsid w:val="00FA4795"/>
    <w:rsid w:val="00FA4941"/>
    <w:rsid w:val="00FA4BA7"/>
    <w:rsid w:val="00FA4DC3"/>
    <w:rsid w:val="00FA4E01"/>
    <w:rsid w:val="00FA559A"/>
    <w:rsid w:val="00FA5BE3"/>
    <w:rsid w:val="00FA5BEA"/>
    <w:rsid w:val="00FA68DA"/>
    <w:rsid w:val="00FA69CE"/>
    <w:rsid w:val="00FA73F7"/>
    <w:rsid w:val="00FA7657"/>
    <w:rsid w:val="00FA7718"/>
    <w:rsid w:val="00FB0350"/>
    <w:rsid w:val="00FB04AA"/>
    <w:rsid w:val="00FB04F7"/>
    <w:rsid w:val="00FB1619"/>
    <w:rsid w:val="00FB172A"/>
    <w:rsid w:val="00FB17F5"/>
    <w:rsid w:val="00FB1EAE"/>
    <w:rsid w:val="00FB287C"/>
    <w:rsid w:val="00FB2A19"/>
    <w:rsid w:val="00FB2D19"/>
    <w:rsid w:val="00FB3050"/>
    <w:rsid w:val="00FB310F"/>
    <w:rsid w:val="00FB35CD"/>
    <w:rsid w:val="00FB398D"/>
    <w:rsid w:val="00FB3A32"/>
    <w:rsid w:val="00FB4A2D"/>
    <w:rsid w:val="00FB4A86"/>
    <w:rsid w:val="00FB4CDE"/>
    <w:rsid w:val="00FB53A8"/>
    <w:rsid w:val="00FB5432"/>
    <w:rsid w:val="00FB593D"/>
    <w:rsid w:val="00FB63D9"/>
    <w:rsid w:val="00FB6494"/>
    <w:rsid w:val="00FB7123"/>
    <w:rsid w:val="00FB71AF"/>
    <w:rsid w:val="00FB7351"/>
    <w:rsid w:val="00FB73B9"/>
    <w:rsid w:val="00FB762C"/>
    <w:rsid w:val="00FB77B1"/>
    <w:rsid w:val="00FB7831"/>
    <w:rsid w:val="00FB7E19"/>
    <w:rsid w:val="00FC003D"/>
    <w:rsid w:val="00FC00BC"/>
    <w:rsid w:val="00FC0A65"/>
    <w:rsid w:val="00FC0A93"/>
    <w:rsid w:val="00FC0DFA"/>
    <w:rsid w:val="00FC23CA"/>
    <w:rsid w:val="00FC26CE"/>
    <w:rsid w:val="00FC288D"/>
    <w:rsid w:val="00FC3171"/>
    <w:rsid w:val="00FC3912"/>
    <w:rsid w:val="00FC3CD3"/>
    <w:rsid w:val="00FC3DC0"/>
    <w:rsid w:val="00FC50A3"/>
    <w:rsid w:val="00FC5276"/>
    <w:rsid w:val="00FC5756"/>
    <w:rsid w:val="00FC60C5"/>
    <w:rsid w:val="00FC641A"/>
    <w:rsid w:val="00FC6611"/>
    <w:rsid w:val="00FC6E90"/>
    <w:rsid w:val="00FC7794"/>
    <w:rsid w:val="00FC7B6A"/>
    <w:rsid w:val="00FC7CED"/>
    <w:rsid w:val="00FC7E2B"/>
    <w:rsid w:val="00FC7FE9"/>
    <w:rsid w:val="00FD072E"/>
    <w:rsid w:val="00FD0960"/>
    <w:rsid w:val="00FD126C"/>
    <w:rsid w:val="00FD19A5"/>
    <w:rsid w:val="00FD25F6"/>
    <w:rsid w:val="00FD25FE"/>
    <w:rsid w:val="00FD28B8"/>
    <w:rsid w:val="00FD318B"/>
    <w:rsid w:val="00FD31A7"/>
    <w:rsid w:val="00FD332B"/>
    <w:rsid w:val="00FD391B"/>
    <w:rsid w:val="00FD3D8F"/>
    <w:rsid w:val="00FD450C"/>
    <w:rsid w:val="00FD4704"/>
    <w:rsid w:val="00FD4BE0"/>
    <w:rsid w:val="00FD56A3"/>
    <w:rsid w:val="00FD587B"/>
    <w:rsid w:val="00FD58B8"/>
    <w:rsid w:val="00FD593E"/>
    <w:rsid w:val="00FD5989"/>
    <w:rsid w:val="00FD602B"/>
    <w:rsid w:val="00FD6939"/>
    <w:rsid w:val="00FD6CF8"/>
    <w:rsid w:val="00FD6D7F"/>
    <w:rsid w:val="00FD6E39"/>
    <w:rsid w:val="00FD732B"/>
    <w:rsid w:val="00FD7509"/>
    <w:rsid w:val="00FD7FF1"/>
    <w:rsid w:val="00FE0094"/>
    <w:rsid w:val="00FE06EC"/>
    <w:rsid w:val="00FE0848"/>
    <w:rsid w:val="00FE14E6"/>
    <w:rsid w:val="00FE1536"/>
    <w:rsid w:val="00FE1D02"/>
    <w:rsid w:val="00FE204F"/>
    <w:rsid w:val="00FE22C9"/>
    <w:rsid w:val="00FE26BB"/>
    <w:rsid w:val="00FE2D6B"/>
    <w:rsid w:val="00FE2FEA"/>
    <w:rsid w:val="00FE3564"/>
    <w:rsid w:val="00FE3B45"/>
    <w:rsid w:val="00FE45AB"/>
    <w:rsid w:val="00FE4763"/>
    <w:rsid w:val="00FE4CB9"/>
    <w:rsid w:val="00FE4CC6"/>
    <w:rsid w:val="00FE4CC7"/>
    <w:rsid w:val="00FE5193"/>
    <w:rsid w:val="00FE54A3"/>
    <w:rsid w:val="00FE5532"/>
    <w:rsid w:val="00FE58B8"/>
    <w:rsid w:val="00FE5B60"/>
    <w:rsid w:val="00FE7495"/>
    <w:rsid w:val="00FE7535"/>
    <w:rsid w:val="00FE7544"/>
    <w:rsid w:val="00FE75F1"/>
    <w:rsid w:val="00FE7C28"/>
    <w:rsid w:val="00FF01AF"/>
    <w:rsid w:val="00FF072D"/>
    <w:rsid w:val="00FF0D0E"/>
    <w:rsid w:val="00FF1115"/>
    <w:rsid w:val="00FF1216"/>
    <w:rsid w:val="00FF159F"/>
    <w:rsid w:val="00FF160C"/>
    <w:rsid w:val="00FF1D4A"/>
    <w:rsid w:val="00FF2233"/>
    <w:rsid w:val="00FF273F"/>
    <w:rsid w:val="00FF2983"/>
    <w:rsid w:val="00FF2B62"/>
    <w:rsid w:val="00FF2CEE"/>
    <w:rsid w:val="00FF2E54"/>
    <w:rsid w:val="00FF3395"/>
    <w:rsid w:val="00FF3425"/>
    <w:rsid w:val="00FF346D"/>
    <w:rsid w:val="00FF3C0B"/>
    <w:rsid w:val="00FF4777"/>
    <w:rsid w:val="00FF490C"/>
    <w:rsid w:val="00FF4943"/>
    <w:rsid w:val="00FF4D82"/>
    <w:rsid w:val="00FF4F79"/>
    <w:rsid w:val="00FF518D"/>
    <w:rsid w:val="00FF5C9C"/>
    <w:rsid w:val="00FF5D8E"/>
    <w:rsid w:val="00FF62C6"/>
    <w:rsid w:val="00FF62C9"/>
    <w:rsid w:val="00FF668F"/>
    <w:rsid w:val="00FF67F0"/>
    <w:rsid w:val="00FF69F1"/>
    <w:rsid w:val="00FF6A3D"/>
    <w:rsid w:val="00FF6A90"/>
    <w:rsid w:val="00FF6ACA"/>
    <w:rsid w:val="00FF6B9D"/>
    <w:rsid w:val="00FF7053"/>
    <w:rsid w:val="00FF7572"/>
    <w:rsid w:val="00FF78CD"/>
    <w:rsid w:val="00FF7A05"/>
    <w:rsid w:val="06FE039E"/>
    <w:rsid w:val="63EE53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DEAD482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Segoe UI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iPriority="0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NIBO BESEDILO"/>
    <w:qFormat/>
    <w:rsid w:val="00C260EE"/>
    <w:pPr>
      <w:spacing w:line="264" w:lineRule="auto"/>
      <w:jc w:val="both"/>
    </w:pPr>
    <w:rPr>
      <w:rFonts w:eastAsia="Times New Roman"/>
      <w:sz w:val="22"/>
      <w:szCs w:val="24"/>
      <w:lang w:val="sl-SI" w:eastAsia="sl-SI"/>
    </w:rPr>
  </w:style>
  <w:style w:type="paragraph" w:styleId="Naslov1">
    <w:name w:val="heading 1"/>
    <w:basedOn w:val="Navaden"/>
    <w:next w:val="Navaden"/>
    <w:link w:val="Naslov1Znak"/>
    <w:qFormat/>
    <w:rsid w:val="000771B0"/>
    <w:pPr>
      <w:keepNext/>
      <w:spacing w:before="240" w:after="60"/>
      <w:outlineLvl w:val="0"/>
    </w:pPr>
    <w:rPr>
      <w:rFonts w:ascii="Arial" w:hAnsi="Arial" w:cs="Times New Roman"/>
      <w:b/>
      <w:bCs/>
      <w:kern w:val="32"/>
      <w:sz w:val="32"/>
      <w:szCs w:val="32"/>
      <w:lang w:val="x-none"/>
    </w:rPr>
  </w:style>
  <w:style w:type="paragraph" w:styleId="Naslov2">
    <w:name w:val="heading 2"/>
    <w:basedOn w:val="Navaden"/>
    <w:next w:val="Navaden"/>
    <w:link w:val="Naslov2Znak"/>
    <w:qFormat/>
    <w:rsid w:val="000771B0"/>
    <w:pPr>
      <w:keepNext/>
      <w:ind w:left="360"/>
      <w:outlineLvl w:val="1"/>
    </w:pPr>
    <w:rPr>
      <w:rFonts w:ascii="Times New Roman" w:hAnsi="Times New Roman" w:cs="Times New Roman"/>
      <w:b/>
      <w:sz w:val="24"/>
      <w:lang w:val="x-none"/>
    </w:rPr>
  </w:style>
  <w:style w:type="paragraph" w:styleId="Naslov3">
    <w:name w:val="heading 3"/>
    <w:basedOn w:val="Navaden"/>
    <w:next w:val="Navaden"/>
    <w:link w:val="Naslov3Znak"/>
    <w:qFormat/>
    <w:rsid w:val="000771B0"/>
    <w:pPr>
      <w:keepNext/>
      <w:ind w:left="360"/>
      <w:outlineLvl w:val="2"/>
    </w:pPr>
    <w:rPr>
      <w:rFonts w:ascii="Times New Roman" w:hAnsi="Times New Roman" w:cs="Times New Roman"/>
      <w:b/>
      <w:bCs/>
      <w:sz w:val="32"/>
      <w:lang w:val="x-none"/>
    </w:rPr>
  </w:style>
  <w:style w:type="paragraph" w:styleId="Naslov4">
    <w:name w:val="heading 4"/>
    <w:basedOn w:val="Navaden"/>
    <w:next w:val="Navaden"/>
    <w:link w:val="Naslov4Znak"/>
    <w:qFormat/>
    <w:rsid w:val="000771B0"/>
    <w:pPr>
      <w:keepNext/>
      <w:jc w:val="center"/>
      <w:outlineLvl w:val="3"/>
    </w:pPr>
    <w:rPr>
      <w:rFonts w:ascii="Times New Roman" w:hAnsi="Times New Roman" w:cs="Times New Roman"/>
      <w:b/>
      <w:bCs/>
      <w:sz w:val="32"/>
      <w:lang w:val="x-none"/>
    </w:rPr>
  </w:style>
  <w:style w:type="paragraph" w:styleId="Naslov5">
    <w:name w:val="heading 5"/>
    <w:basedOn w:val="Navaden"/>
    <w:next w:val="Navaden"/>
    <w:link w:val="Naslov5Znak"/>
    <w:qFormat/>
    <w:rsid w:val="000771B0"/>
    <w:pPr>
      <w:keepNext/>
      <w:ind w:left="360"/>
      <w:jc w:val="center"/>
      <w:outlineLvl w:val="4"/>
    </w:pPr>
    <w:rPr>
      <w:rFonts w:ascii="Times New Roman" w:hAnsi="Times New Roman" w:cs="Times New Roman"/>
      <w:b/>
      <w:bCs/>
      <w:sz w:val="28"/>
      <w:lang w:val="x-none"/>
    </w:rPr>
  </w:style>
  <w:style w:type="paragraph" w:styleId="Naslov6">
    <w:name w:val="heading 6"/>
    <w:basedOn w:val="Navaden"/>
    <w:next w:val="Navaden"/>
    <w:link w:val="Naslov6Znak"/>
    <w:qFormat/>
    <w:rsid w:val="00410D70"/>
    <w:pPr>
      <w:keepNext/>
      <w:pBdr>
        <w:bottom w:val="single" w:sz="12" w:space="1" w:color="506428"/>
      </w:pBdr>
      <w:outlineLvl w:val="5"/>
    </w:pPr>
    <w:rPr>
      <w:rFonts w:cs="Times New Roman"/>
      <w:bCs/>
      <w:color w:val="506428"/>
      <w:sz w:val="30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0771B0"/>
    <w:pPr>
      <w:keepNext/>
      <w:outlineLvl w:val="6"/>
    </w:pPr>
    <w:rPr>
      <w:rFonts w:ascii="Times New Roman" w:hAnsi="Times New Roman" w:cs="Times New Roman"/>
      <w:bCs/>
      <w:sz w:val="32"/>
      <w:lang w:val="x-none"/>
    </w:rPr>
  </w:style>
  <w:style w:type="paragraph" w:styleId="Naslov8">
    <w:name w:val="heading 8"/>
    <w:basedOn w:val="Navaden"/>
    <w:next w:val="Navaden"/>
    <w:link w:val="Naslov8Znak"/>
    <w:qFormat/>
    <w:rsid w:val="000771B0"/>
    <w:pPr>
      <w:keepNext/>
      <w:jc w:val="center"/>
      <w:outlineLvl w:val="7"/>
    </w:pPr>
    <w:rPr>
      <w:rFonts w:ascii="Times New Roman" w:hAnsi="Times New Roman" w:cs="Times New Roman"/>
      <w:b/>
      <w:bCs/>
      <w:sz w:val="36"/>
      <w:lang w:val="x-none"/>
    </w:rPr>
  </w:style>
  <w:style w:type="paragraph" w:styleId="Naslov9">
    <w:name w:val="heading 9"/>
    <w:basedOn w:val="Navaden"/>
    <w:next w:val="Navaden"/>
    <w:link w:val="Naslov9Znak"/>
    <w:qFormat/>
    <w:rsid w:val="000771B0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  <w:outlineLvl w:val="8"/>
    </w:pPr>
    <w:rPr>
      <w:rFonts w:ascii="Verdana" w:hAnsi="Verdana" w:cs="Times New Roman"/>
      <w:b/>
      <w:bCs/>
      <w:sz w:val="32"/>
      <w:lang w:val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link w:val="Naslov1"/>
    <w:rsid w:val="000771B0"/>
    <w:rPr>
      <w:rFonts w:ascii="Arial" w:eastAsia="Times New Roman" w:hAnsi="Arial" w:cs="Arial"/>
      <w:b/>
      <w:bCs/>
      <w:kern w:val="32"/>
      <w:sz w:val="32"/>
      <w:szCs w:val="32"/>
      <w:lang w:eastAsia="sl-SI"/>
    </w:rPr>
  </w:style>
  <w:style w:type="character" w:customStyle="1" w:styleId="Naslov2Znak">
    <w:name w:val="Naslov 2 Znak"/>
    <w:link w:val="Naslov2"/>
    <w:rsid w:val="000771B0"/>
    <w:rPr>
      <w:rFonts w:ascii="Times New Roman" w:eastAsia="Times New Roman" w:hAnsi="Times New Roman" w:cs="Times New Roman"/>
      <w:b/>
      <w:sz w:val="24"/>
      <w:szCs w:val="24"/>
      <w:lang w:eastAsia="sl-SI"/>
    </w:rPr>
  </w:style>
  <w:style w:type="character" w:customStyle="1" w:styleId="Naslov3Znak">
    <w:name w:val="Naslov 3 Znak"/>
    <w:link w:val="Naslov3"/>
    <w:rsid w:val="000771B0"/>
    <w:rPr>
      <w:rFonts w:ascii="Times New Roman" w:eastAsia="Times New Roman" w:hAnsi="Times New Roman" w:cs="Times New Roman"/>
      <w:b/>
      <w:bCs/>
      <w:sz w:val="32"/>
      <w:szCs w:val="24"/>
      <w:lang w:eastAsia="sl-SI"/>
    </w:rPr>
  </w:style>
  <w:style w:type="character" w:customStyle="1" w:styleId="Naslov4Znak">
    <w:name w:val="Naslov 4 Znak"/>
    <w:link w:val="Naslov4"/>
    <w:rsid w:val="000771B0"/>
    <w:rPr>
      <w:rFonts w:ascii="Times New Roman" w:eastAsia="Times New Roman" w:hAnsi="Times New Roman" w:cs="Times New Roman"/>
      <w:b/>
      <w:bCs/>
      <w:sz w:val="32"/>
      <w:szCs w:val="24"/>
      <w:lang w:eastAsia="sl-SI"/>
    </w:rPr>
  </w:style>
  <w:style w:type="character" w:customStyle="1" w:styleId="Naslov5Znak">
    <w:name w:val="Naslov 5 Znak"/>
    <w:link w:val="Naslov5"/>
    <w:rsid w:val="000771B0"/>
    <w:rPr>
      <w:rFonts w:ascii="Times New Roman" w:eastAsia="Times New Roman" w:hAnsi="Times New Roman" w:cs="Times New Roman"/>
      <w:b/>
      <w:bCs/>
      <w:sz w:val="28"/>
      <w:szCs w:val="24"/>
      <w:lang w:eastAsia="sl-SI"/>
    </w:rPr>
  </w:style>
  <w:style w:type="character" w:customStyle="1" w:styleId="Naslov6Znak">
    <w:name w:val="Naslov 6 Znak"/>
    <w:link w:val="Naslov6"/>
    <w:rsid w:val="00410D70"/>
    <w:rPr>
      <w:rFonts w:eastAsia="Times New Roman" w:cs="Times New Roman"/>
      <w:bCs/>
      <w:color w:val="506428"/>
      <w:sz w:val="30"/>
      <w:szCs w:val="24"/>
    </w:rPr>
  </w:style>
  <w:style w:type="character" w:customStyle="1" w:styleId="Naslov7Znak">
    <w:name w:val="Naslov 7 Znak"/>
    <w:link w:val="Naslov7"/>
    <w:rsid w:val="000771B0"/>
    <w:rPr>
      <w:rFonts w:ascii="Times New Roman" w:eastAsia="Times New Roman" w:hAnsi="Times New Roman" w:cs="Times New Roman"/>
      <w:bCs/>
      <w:sz w:val="32"/>
      <w:szCs w:val="24"/>
      <w:lang w:eastAsia="sl-SI"/>
    </w:rPr>
  </w:style>
  <w:style w:type="character" w:customStyle="1" w:styleId="Naslov8Znak">
    <w:name w:val="Naslov 8 Znak"/>
    <w:link w:val="Naslov8"/>
    <w:rsid w:val="000771B0"/>
    <w:rPr>
      <w:rFonts w:ascii="Times New Roman" w:eastAsia="Times New Roman" w:hAnsi="Times New Roman" w:cs="Times New Roman"/>
      <w:b/>
      <w:bCs/>
      <w:sz w:val="36"/>
      <w:szCs w:val="24"/>
      <w:lang w:eastAsia="sl-SI"/>
    </w:rPr>
  </w:style>
  <w:style w:type="character" w:customStyle="1" w:styleId="Naslov9Znak">
    <w:name w:val="Naslov 9 Znak"/>
    <w:link w:val="Naslov9"/>
    <w:rsid w:val="000771B0"/>
    <w:rPr>
      <w:rFonts w:ascii="Verdana" w:eastAsia="Times New Roman" w:hAnsi="Verdana" w:cs="Times New Roman"/>
      <w:b/>
      <w:bCs/>
      <w:sz w:val="32"/>
      <w:szCs w:val="24"/>
      <w:lang w:eastAsia="sl-SI"/>
    </w:rPr>
  </w:style>
  <w:style w:type="character" w:styleId="tevilkastrani">
    <w:name w:val="page number"/>
    <w:basedOn w:val="Privzetapisavaodstavka"/>
    <w:semiHidden/>
    <w:rsid w:val="000771B0"/>
  </w:style>
  <w:style w:type="paragraph" w:styleId="Glava">
    <w:name w:val="header"/>
    <w:aliases w:val="Header1,E-PVO-glava,Glava - napis,APEK-4"/>
    <w:basedOn w:val="Navaden"/>
    <w:link w:val="GlavaZnak"/>
    <w:uiPriority w:val="99"/>
    <w:rsid w:val="000771B0"/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textAlignment w:val="baseline"/>
    </w:pPr>
    <w:rPr>
      <w:rFonts w:ascii="Times New Roman" w:hAnsi="Times New Roman" w:cs="Times New Roman"/>
      <w:sz w:val="20"/>
      <w:szCs w:val="20"/>
      <w:lang w:val="en-US"/>
    </w:rPr>
  </w:style>
  <w:style w:type="character" w:customStyle="1" w:styleId="GlavaZnak">
    <w:name w:val="Glava Znak"/>
    <w:aliases w:val="Header1 Znak,E-PVO-glava Znak,Glava - napis Znak,APEK-4 Znak"/>
    <w:link w:val="Glava"/>
    <w:uiPriority w:val="99"/>
    <w:rsid w:val="000771B0"/>
    <w:rPr>
      <w:rFonts w:ascii="Times New Roman" w:eastAsia="Times New Roman" w:hAnsi="Times New Roman" w:cs="Times New Roman"/>
      <w:sz w:val="20"/>
      <w:szCs w:val="20"/>
      <w:lang w:val="en-US" w:eastAsia="sl-SI"/>
    </w:rPr>
  </w:style>
  <w:style w:type="paragraph" w:styleId="Telobesedila">
    <w:name w:val="Body Text"/>
    <w:basedOn w:val="Navaden"/>
    <w:link w:val="TelobesedilaZnak"/>
    <w:semiHidden/>
    <w:rsid w:val="000771B0"/>
    <w:rPr>
      <w:rFonts w:ascii="Times New Roman" w:hAnsi="Times New Roman" w:cs="Times New Roman"/>
      <w:sz w:val="24"/>
      <w:lang w:val="x-none"/>
    </w:rPr>
  </w:style>
  <w:style w:type="character" w:customStyle="1" w:styleId="TelobesedilaZnak">
    <w:name w:val="Telo besedila Znak"/>
    <w:link w:val="Telobesedila"/>
    <w:semiHidden/>
    <w:rsid w:val="000771B0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Telobesedila-zamik">
    <w:name w:val="Body Text Indent"/>
    <w:basedOn w:val="Navaden"/>
    <w:link w:val="Telobesedila-zamikZnak"/>
    <w:semiHidden/>
    <w:rsid w:val="000771B0"/>
    <w:pPr>
      <w:ind w:left="780"/>
    </w:pPr>
    <w:rPr>
      <w:rFonts w:ascii="Times New Roman" w:hAnsi="Times New Roman" w:cs="Times New Roman"/>
      <w:sz w:val="28"/>
      <w:lang w:val="x-none"/>
    </w:rPr>
  </w:style>
  <w:style w:type="character" w:customStyle="1" w:styleId="Telobesedila-zamikZnak">
    <w:name w:val="Telo besedila - zamik Znak"/>
    <w:link w:val="Telobesedila-zamik"/>
    <w:semiHidden/>
    <w:rsid w:val="000771B0"/>
    <w:rPr>
      <w:rFonts w:ascii="Times New Roman" w:eastAsia="Times New Roman" w:hAnsi="Times New Roman" w:cs="Times New Roman"/>
      <w:sz w:val="28"/>
      <w:szCs w:val="24"/>
      <w:lang w:eastAsia="sl-SI"/>
    </w:rPr>
  </w:style>
  <w:style w:type="paragraph" w:styleId="Noga">
    <w:name w:val="footer"/>
    <w:aliases w:val="Footer1"/>
    <w:basedOn w:val="Navaden"/>
    <w:link w:val="NogaZnak"/>
    <w:uiPriority w:val="99"/>
    <w:rsid w:val="000771B0"/>
    <w:pPr>
      <w:tabs>
        <w:tab w:val="center" w:pos="4536"/>
        <w:tab w:val="right" w:pos="9072"/>
      </w:tabs>
    </w:pPr>
    <w:rPr>
      <w:rFonts w:ascii="Times New Roman" w:hAnsi="Times New Roman" w:cs="Times New Roman"/>
      <w:sz w:val="28"/>
      <w:lang w:val="x-none"/>
    </w:rPr>
  </w:style>
  <w:style w:type="character" w:customStyle="1" w:styleId="NogaZnak">
    <w:name w:val="Noga Znak"/>
    <w:aliases w:val="Footer1 Znak"/>
    <w:link w:val="Noga"/>
    <w:uiPriority w:val="99"/>
    <w:rsid w:val="000771B0"/>
    <w:rPr>
      <w:rFonts w:ascii="Times New Roman" w:eastAsia="Times New Roman" w:hAnsi="Times New Roman" w:cs="Times New Roman"/>
      <w:sz w:val="28"/>
      <w:szCs w:val="24"/>
      <w:lang w:eastAsia="sl-SI"/>
    </w:rPr>
  </w:style>
  <w:style w:type="paragraph" w:styleId="Telobesedila-zamik2">
    <w:name w:val="Body Text Indent 2"/>
    <w:basedOn w:val="Navaden"/>
    <w:link w:val="Telobesedila-zamik2Znak"/>
    <w:semiHidden/>
    <w:rsid w:val="000771B0"/>
    <w:pPr>
      <w:ind w:left="900" w:hanging="900"/>
    </w:pPr>
    <w:rPr>
      <w:rFonts w:ascii="Times New Roman" w:hAnsi="Times New Roman" w:cs="Times New Roman"/>
      <w:sz w:val="28"/>
      <w:lang w:val="x-none"/>
    </w:rPr>
  </w:style>
  <w:style w:type="character" w:customStyle="1" w:styleId="Telobesedila-zamik2Znak">
    <w:name w:val="Telo besedila - zamik 2 Znak"/>
    <w:link w:val="Telobesedila-zamik2"/>
    <w:semiHidden/>
    <w:rsid w:val="000771B0"/>
    <w:rPr>
      <w:rFonts w:ascii="Times New Roman" w:eastAsia="Times New Roman" w:hAnsi="Times New Roman" w:cs="Times New Roman"/>
      <w:sz w:val="28"/>
      <w:szCs w:val="24"/>
      <w:lang w:eastAsia="sl-SI"/>
    </w:rPr>
  </w:style>
  <w:style w:type="paragraph" w:styleId="Telobesedila-zamik3">
    <w:name w:val="Body Text Indent 3"/>
    <w:basedOn w:val="Navaden"/>
    <w:link w:val="Telobesedila-zamik3Znak"/>
    <w:semiHidden/>
    <w:rsid w:val="000771B0"/>
    <w:pPr>
      <w:ind w:left="360"/>
    </w:pPr>
    <w:rPr>
      <w:rFonts w:ascii="Times New Roman" w:hAnsi="Times New Roman" w:cs="Times New Roman"/>
      <w:sz w:val="28"/>
      <w:lang w:val="x-none"/>
    </w:rPr>
  </w:style>
  <w:style w:type="character" w:customStyle="1" w:styleId="Telobesedila-zamik3Znak">
    <w:name w:val="Telo besedila - zamik 3 Znak"/>
    <w:link w:val="Telobesedila-zamik3"/>
    <w:semiHidden/>
    <w:rsid w:val="000771B0"/>
    <w:rPr>
      <w:rFonts w:ascii="Times New Roman" w:eastAsia="Times New Roman" w:hAnsi="Times New Roman" w:cs="Times New Roman"/>
      <w:sz w:val="28"/>
      <w:szCs w:val="24"/>
      <w:lang w:eastAsia="sl-SI"/>
    </w:rPr>
  </w:style>
  <w:style w:type="paragraph" w:styleId="Telobesedila2">
    <w:name w:val="Body Text 2"/>
    <w:basedOn w:val="Navaden"/>
    <w:link w:val="Telobesedila2Znak"/>
    <w:semiHidden/>
    <w:rsid w:val="000771B0"/>
    <w:rPr>
      <w:rFonts w:ascii="Arial Narrow" w:hAnsi="Arial Narrow" w:cs="Times New Roman"/>
      <w:sz w:val="20"/>
      <w:lang w:val="x-none"/>
    </w:rPr>
  </w:style>
  <w:style w:type="character" w:customStyle="1" w:styleId="Telobesedila2Znak">
    <w:name w:val="Telo besedila 2 Znak"/>
    <w:link w:val="Telobesedila2"/>
    <w:semiHidden/>
    <w:rsid w:val="000771B0"/>
    <w:rPr>
      <w:rFonts w:ascii="Arial Narrow" w:eastAsia="Times New Roman" w:hAnsi="Arial Narrow" w:cs="Times New Roman"/>
      <w:sz w:val="20"/>
      <w:szCs w:val="24"/>
      <w:lang w:eastAsia="sl-SI"/>
    </w:rPr>
  </w:style>
  <w:style w:type="paragraph" w:styleId="Telobesedila3">
    <w:name w:val="Body Text 3"/>
    <w:basedOn w:val="Navaden"/>
    <w:link w:val="Telobesedila3Znak"/>
    <w:semiHidden/>
    <w:rsid w:val="000771B0"/>
    <w:rPr>
      <w:rFonts w:ascii="Courier New" w:hAnsi="Courier New" w:cs="Times New Roman"/>
      <w:sz w:val="20"/>
      <w:lang w:val="x-none"/>
    </w:rPr>
  </w:style>
  <w:style w:type="character" w:customStyle="1" w:styleId="Telobesedila3Znak">
    <w:name w:val="Telo besedila 3 Znak"/>
    <w:link w:val="Telobesedila3"/>
    <w:semiHidden/>
    <w:rsid w:val="000771B0"/>
    <w:rPr>
      <w:rFonts w:ascii="Courier New" w:eastAsia="Times New Roman" w:hAnsi="Courier New" w:cs="Courier New"/>
      <w:szCs w:val="24"/>
      <w:lang w:eastAsia="sl-SI"/>
    </w:rPr>
  </w:style>
  <w:style w:type="paragraph" w:customStyle="1" w:styleId="xl29">
    <w:name w:val="xl29"/>
    <w:basedOn w:val="Navaden"/>
    <w:rsid w:val="000771B0"/>
    <w:pPr>
      <w:spacing w:before="100" w:beforeAutospacing="1" w:after="100" w:afterAutospacing="1"/>
    </w:pPr>
    <w:rPr>
      <w:rFonts w:ascii="Arial" w:hAnsi="Arial"/>
      <w:b/>
      <w:bCs/>
      <w:sz w:val="24"/>
    </w:rPr>
  </w:style>
  <w:style w:type="character" w:styleId="Hiperpovezava">
    <w:name w:val="Hyperlink"/>
    <w:rsid w:val="000771B0"/>
    <w:rPr>
      <w:color w:val="0000FF"/>
      <w:u w:val="single"/>
    </w:rPr>
  </w:style>
  <w:style w:type="paragraph" w:styleId="Kazalovsebine1">
    <w:name w:val="toc 1"/>
    <w:basedOn w:val="Navaden"/>
    <w:next w:val="Navaden"/>
    <w:autoRedefine/>
    <w:uiPriority w:val="39"/>
    <w:rsid w:val="001113D0"/>
    <w:pPr>
      <w:spacing w:before="120" w:after="120"/>
      <w:jc w:val="left"/>
    </w:pPr>
    <w:rPr>
      <w:b/>
      <w:bCs/>
      <w:caps/>
      <w:sz w:val="20"/>
      <w:szCs w:val="20"/>
    </w:rPr>
  </w:style>
  <w:style w:type="paragraph" w:styleId="Kazalovsebine2">
    <w:name w:val="toc 2"/>
    <w:basedOn w:val="Navaden"/>
    <w:next w:val="Navaden"/>
    <w:autoRedefine/>
    <w:uiPriority w:val="39"/>
    <w:rsid w:val="001113D0"/>
    <w:pPr>
      <w:ind w:left="220"/>
      <w:jc w:val="left"/>
    </w:pPr>
    <w:rPr>
      <w:smallCaps/>
      <w:sz w:val="20"/>
      <w:szCs w:val="20"/>
    </w:rPr>
  </w:style>
  <w:style w:type="paragraph" w:styleId="Kazalovsebine3">
    <w:name w:val="toc 3"/>
    <w:basedOn w:val="Navaden"/>
    <w:next w:val="Navaden"/>
    <w:autoRedefine/>
    <w:uiPriority w:val="39"/>
    <w:rsid w:val="00BA75D6"/>
    <w:pPr>
      <w:ind w:left="440"/>
      <w:jc w:val="left"/>
    </w:pPr>
    <w:rPr>
      <w:i/>
      <w:iCs/>
      <w:sz w:val="20"/>
      <w:szCs w:val="20"/>
    </w:rPr>
  </w:style>
  <w:style w:type="paragraph" w:styleId="Kazalovsebine4">
    <w:name w:val="toc 4"/>
    <w:basedOn w:val="Navaden"/>
    <w:next w:val="Navaden"/>
    <w:autoRedefine/>
    <w:uiPriority w:val="39"/>
    <w:rsid w:val="00BA75D6"/>
    <w:pPr>
      <w:ind w:left="660"/>
      <w:jc w:val="left"/>
    </w:pPr>
    <w:rPr>
      <w:sz w:val="18"/>
      <w:szCs w:val="18"/>
    </w:rPr>
  </w:style>
  <w:style w:type="paragraph" w:styleId="Kazalovsebine5">
    <w:name w:val="toc 5"/>
    <w:basedOn w:val="Navaden"/>
    <w:next w:val="Navaden"/>
    <w:autoRedefine/>
    <w:uiPriority w:val="39"/>
    <w:rsid w:val="000771B0"/>
    <w:pPr>
      <w:ind w:left="880"/>
      <w:jc w:val="left"/>
    </w:pPr>
    <w:rPr>
      <w:sz w:val="18"/>
      <w:szCs w:val="18"/>
    </w:rPr>
  </w:style>
  <w:style w:type="paragraph" w:styleId="Kazalovsebine6">
    <w:name w:val="toc 6"/>
    <w:basedOn w:val="Navaden"/>
    <w:next w:val="Navaden"/>
    <w:autoRedefine/>
    <w:uiPriority w:val="39"/>
    <w:rsid w:val="000771B0"/>
    <w:pPr>
      <w:ind w:left="1100"/>
      <w:jc w:val="left"/>
    </w:pPr>
    <w:rPr>
      <w:sz w:val="18"/>
      <w:szCs w:val="18"/>
    </w:rPr>
  </w:style>
  <w:style w:type="paragraph" w:styleId="Kazalovsebine7">
    <w:name w:val="toc 7"/>
    <w:basedOn w:val="Navaden"/>
    <w:next w:val="Navaden"/>
    <w:autoRedefine/>
    <w:uiPriority w:val="39"/>
    <w:rsid w:val="000771B0"/>
    <w:pPr>
      <w:ind w:left="1320"/>
      <w:jc w:val="left"/>
    </w:pPr>
    <w:rPr>
      <w:sz w:val="18"/>
      <w:szCs w:val="18"/>
    </w:rPr>
  </w:style>
  <w:style w:type="paragraph" w:styleId="Kazalovsebine8">
    <w:name w:val="toc 8"/>
    <w:basedOn w:val="Navaden"/>
    <w:next w:val="Navaden"/>
    <w:autoRedefine/>
    <w:uiPriority w:val="39"/>
    <w:rsid w:val="000771B0"/>
    <w:pPr>
      <w:ind w:left="1540"/>
      <w:jc w:val="left"/>
    </w:pPr>
    <w:rPr>
      <w:sz w:val="18"/>
      <w:szCs w:val="18"/>
    </w:rPr>
  </w:style>
  <w:style w:type="paragraph" w:styleId="Kazalovsebine9">
    <w:name w:val="toc 9"/>
    <w:basedOn w:val="Navaden"/>
    <w:next w:val="Navaden"/>
    <w:autoRedefine/>
    <w:uiPriority w:val="39"/>
    <w:rsid w:val="000771B0"/>
    <w:pPr>
      <w:ind w:left="1760"/>
      <w:jc w:val="left"/>
    </w:pPr>
    <w:rPr>
      <w:sz w:val="18"/>
      <w:szCs w:val="18"/>
    </w:rPr>
  </w:style>
  <w:style w:type="character" w:customStyle="1" w:styleId="lg1">
    <w:name w:val="lg1"/>
    <w:rsid w:val="000771B0"/>
    <w:rPr>
      <w:color w:val="888888"/>
    </w:rPr>
  </w:style>
  <w:style w:type="paragraph" w:styleId="HTML-oblikovano">
    <w:name w:val="HTML Preformatted"/>
    <w:basedOn w:val="Navaden"/>
    <w:link w:val="HTML-oblikovanoZnak"/>
    <w:semiHidden/>
    <w:rsid w:val="000771B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Arial Unicode MS" w:hAnsi="Courier New" w:cs="Times New Roman"/>
      <w:sz w:val="24"/>
      <w:lang w:val="x-none"/>
    </w:rPr>
  </w:style>
  <w:style w:type="character" w:customStyle="1" w:styleId="HTML-oblikovanoZnak">
    <w:name w:val="HTML-oblikovano Znak"/>
    <w:link w:val="HTML-oblikovano"/>
    <w:semiHidden/>
    <w:rsid w:val="000771B0"/>
    <w:rPr>
      <w:rFonts w:ascii="Courier New" w:eastAsia="Arial Unicode MS" w:hAnsi="Courier New" w:cs="Courier New"/>
      <w:sz w:val="24"/>
      <w:szCs w:val="24"/>
      <w:lang w:eastAsia="sl-SI"/>
    </w:rPr>
  </w:style>
  <w:style w:type="paragraph" w:customStyle="1" w:styleId="p">
    <w:name w:val="p"/>
    <w:basedOn w:val="Navaden"/>
    <w:rsid w:val="000771B0"/>
    <w:pPr>
      <w:spacing w:before="80" w:after="20"/>
      <w:ind w:left="20" w:right="20" w:firstLine="240"/>
    </w:pPr>
    <w:rPr>
      <w:rFonts w:ascii="Arial" w:eastAsia="Arial Unicode MS" w:hAnsi="Arial" w:cs="Arial"/>
      <w:color w:val="222222"/>
      <w:szCs w:val="22"/>
    </w:rPr>
  </w:style>
  <w:style w:type="paragraph" w:styleId="Sprotnaopomba-besedilo">
    <w:name w:val="footnote text"/>
    <w:basedOn w:val="Navaden"/>
    <w:link w:val="Sprotnaopomba-besediloZnak"/>
    <w:semiHidden/>
    <w:rsid w:val="000771B0"/>
    <w:rPr>
      <w:rFonts w:ascii="Times New Roman" w:hAnsi="Times New Roman" w:cs="Times New Roman"/>
      <w:sz w:val="20"/>
      <w:szCs w:val="20"/>
      <w:lang w:val="x-none"/>
    </w:rPr>
  </w:style>
  <w:style w:type="character" w:customStyle="1" w:styleId="Sprotnaopomba-besediloZnak">
    <w:name w:val="Sprotna opomba - besedilo Znak"/>
    <w:link w:val="Sprotnaopomba-besedilo"/>
    <w:semiHidden/>
    <w:rsid w:val="000771B0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semiHidden/>
    <w:rsid w:val="004029B3"/>
    <w:rPr>
      <w:rFonts w:ascii="Tahoma" w:hAnsi="Tahoma" w:cs="Tahoma"/>
      <w:sz w:val="20"/>
      <w:szCs w:val="20"/>
      <w:vertAlign w:val="superscript"/>
    </w:rPr>
  </w:style>
  <w:style w:type="paragraph" w:customStyle="1" w:styleId="TEXT">
    <w:name w:val="TEXT"/>
    <w:rsid w:val="000771B0"/>
    <w:pPr>
      <w:ind w:left="284"/>
      <w:jc w:val="both"/>
    </w:pPr>
    <w:rPr>
      <w:rFonts w:ascii="Times New Roman" w:eastAsia="Times New Roman" w:hAnsi="Times New Roman"/>
      <w:noProof/>
      <w:sz w:val="24"/>
      <w:szCs w:val="22"/>
      <w:lang w:val="sl-SI" w:eastAsia="sl-SI"/>
    </w:rPr>
  </w:style>
  <w:style w:type="paragraph" w:styleId="Navadensplet">
    <w:name w:val="Normal (Web)"/>
    <w:basedOn w:val="Navaden"/>
    <w:uiPriority w:val="99"/>
    <w:rsid w:val="000771B0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</w:rPr>
  </w:style>
  <w:style w:type="paragraph" w:styleId="Besedilooblaka">
    <w:name w:val="Balloon Text"/>
    <w:basedOn w:val="Navaden"/>
    <w:link w:val="BesedilooblakaZnak"/>
    <w:rsid w:val="000771B0"/>
    <w:rPr>
      <w:rFonts w:ascii="Tahoma" w:hAnsi="Tahoma" w:cs="Times New Roman"/>
      <w:sz w:val="16"/>
      <w:szCs w:val="16"/>
      <w:lang w:val="x-none"/>
    </w:rPr>
  </w:style>
  <w:style w:type="character" w:customStyle="1" w:styleId="BesedilooblakaZnak">
    <w:name w:val="Besedilo oblačka Znak"/>
    <w:link w:val="Besedilooblaka"/>
    <w:rsid w:val="000771B0"/>
    <w:rPr>
      <w:rFonts w:ascii="Tahoma" w:eastAsia="Times New Roman" w:hAnsi="Tahoma" w:cs="Tahoma"/>
      <w:sz w:val="16"/>
      <w:szCs w:val="16"/>
      <w:lang w:eastAsia="sl-SI"/>
    </w:rPr>
  </w:style>
  <w:style w:type="paragraph" w:styleId="Odstavekseznama">
    <w:name w:val="List Paragraph"/>
    <w:aliases w:val="Odstavek seznama_IP,Seznam_IP_1"/>
    <w:basedOn w:val="Navaden"/>
    <w:link w:val="OdstavekseznamaZnak"/>
    <w:uiPriority w:val="34"/>
    <w:qFormat/>
    <w:rsid w:val="000771B0"/>
    <w:pPr>
      <w:ind w:left="720"/>
      <w:contextualSpacing/>
    </w:pPr>
  </w:style>
  <w:style w:type="paragraph" w:customStyle="1" w:styleId="Default">
    <w:name w:val="Default"/>
    <w:rsid w:val="000771B0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  <w:lang w:val="sl-SI" w:eastAsia="sl-SI"/>
    </w:rPr>
  </w:style>
  <w:style w:type="paragraph" w:styleId="Naslov">
    <w:name w:val="Title"/>
    <w:basedOn w:val="Navaden"/>
    <w:next w:val="Navaden"/>
    <w:link w:val="NaslovZnak"/>
    <w:qFormat/>
    <w:rsid w:val="00494B32"/>
    <w:pPr>
      <w:spacing w:before="240" w:after="60"/>
      <w:jc w:val="center"/>
      <w:outlineLvl w:val="0"/>
    </w:pPr>
    <w:rPr>
      <w:rFonts w:ascii="Cambria" w:hAnsi="Cambria" w:cs="Times New Roman"/>
      <w:b/>
      <w:bCs/>
      <w:kern w:val="28"/>
      <w:sz w:val="32"/>
      <w:szCs w:val="32"/>
      <w:lang w:val="x-none" w:eastAsia="x-none"/>
    </w:rPr>
  </w:style>
  <w:style w:type="paragraph" w:customStyle="1" w:styleId="xl65">
    <w:name w:val="xl65"/>
    <w:basedOn w:val="Navaden"/>
    <w:rsid w:val="000771B0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Tahoma" w:eastAsia="Arial Unicode MS" w:hAnsi="Tahoma" w:cs="Tahoma"/>
      <w:sz w:val="16"/>
      <w:szCs w:val="16"/>
    </w:rPr>
  </w:style>
  <w:style w:type="paragraph" w:customStyle="1" w:styleId="xl66">
    <w:name w:val="xl66"/>
    <w:basedOn w:val="Navaden"/>
    <w:rsid w:val="000771B0"/>
    <w:pPr>
      <w:pBdr>
        <w:top w:val="single" w:sz="8" w:space="0" w:color="auto"/>
        <w:bottom w:val="single" w:sz="8" w:space="0" w:color="auto"/>
      </w:pBdr>
      <w:shd w:val="clear" w:color="auto" w:fill="99CC00"/>
      <w:spacing w:before="100" w:beforeAutospacing="1" w:after="100" w:afterAutospacing="1"/>
      <w:textAlignment w:val="center"/>
    </w:pPr>
    <w:rPr>
      <w:rFonts w:ascii="Tahoma" w:eastAsia="Arial Unicode MS" w:hAnsi="Tahoma" w:cs="Tahoma"/>
      <w:b/>
      <w:bCs/>
      <w:sz w:val="24"/>
    </w:rPr>
  </w:style>
  <w:style w:type="paragraph" w:customStyle="1" w:styleId="xl67">
    <w:name w:val="xl67"/>
    <w:basedOn w:val="Navaden"/>
    <w:rsid w:val="000771B0"/>
    <w:pPr>
      <w:pBdr>
        <w:top w:val="single" w:sz="8" w:space="0" w:color="auto"/>
        <w:bottom w:val="single" w:sz="8" w:space="0" w:color="auto"/>
      </w:pBdr>
      <w:shd w:val="clear" w:color="auto" w:fill="99CC00"/>
      <w:spacing w:before="100" w:beforeAutospacing="1" w:after="100" w:afterAutospacing="1"/>
      <w:textAlignment w:val="center"/>
    </w:pPr>
    <w:rPr>
      <w:rFonts w:ascii="Tahoma" w:eastAsia="Arial Unicode MS" w:hAnsi="Tahoma" w:cs="Tahoma"/>
      <w:sz w:val="16"/>
      <w:szCs w:val="16"/>
    </w:rPr>
  </w:style>
  <w:style w:type="paragraph" w:customStyle="1" w:styleId="xl68">
    <w:name w:val="xl68"/>
    <w:basedOn w:val="Navaden"/>
    <w:rsid w:val="000771B0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auto" w:fill="99CC00"/>
      <w:spacing w:before="100" w:beforeAutospacing="1" w:after="100" w:afterAutospacing="1"/>
      <w:textAlignment w:val="center"/>
    </w:pPr>
    <w:rPr>
      <w:rFonts w:ascii="Tahoma" w:eastAsia="Arial Unicode MS" w:hAnsi="Tahoma" w:cs="Tahoma"/>
      <w:sz w:val="16"/>
      <w:szCs w:val="16"/>
    </w:rPr>
  </w:style>
  <w:style w:type="paragraph" w:customStyle="1" w:styleId="xl69">
    <w:name w:val="xl69"/>
    <w:basedOn w:val="Navaden"/>
    <w:rsid w:val="000771B0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textAlignment w:val="center"/>
    </w:pPr>
    <w:rPr>
      <w:rFonts w:ascii="Tahoma" w:eastAsia="Arial Unicode MS" w:hAnsi="Tahoma" w:cs="Tahoma"/>
      <w:sz w:val="16"/>
      <w:szCs w:val="16"/>
    </w:rPr>
  </w:style>
  <w:style w:type="paragraph" w:customStyle="1" w:styleId="xl70">
    <w:name w:val="xl70"/>
    <w:basedOn w:val="Navaden"/>
    <w:rsid w:val="000771B0"/>
    <w:pPr>
      <w:pBdr>
        <w:top w:val="single" w:sz="8" w:space="0" w:color="auto"/>
      </w:pBdr>
      <w:spacing w:before="100" w:beforeAutospacing="1" w:after="100" w:afterAutospacing="1"/>
      <w:textAlignment w:val="center"/>
    </w:pPr>
    <w:rPr>
      <w:rFonts w:ascii="Tahoma" w:eastAsia="Arial Unicode MS" w:hAnsi="Tahoma" w:cs="Tahoma"/>
      <w:sz w:val="16"/>
      <w:szCs w:val="16"/>
    </w:rPr>
  </w:style>
  <w:style w:type="paragraph" w:customStyle="1" w:styleId="xl71">
    <w:name w:val="xl71"/>
    <w:basedOn w:val="Navaden"/>
    <w:rsid w:val="000771B0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ahoma" w:eastAsia="Arial Unicode MS" w:hAnsi="Tahoma" w:cs="Tahoma"/>
      <w:sz w:val="16"/>
      <w:szCs w:val="16"/>
    </w:rPr>
  </w:style>
  <w:style w:type="paragraph" w:customStyle="1" w:styleId="xl72">
    <w:name w:val="xl72"/>
    <w:basedOn w:val="Navaden"/>
    <w:rsid w:val="000771B0"/>
    <w:pPr>
      <w:pBdr>
        <w:left w:val="single" w:sz="8" w:space="0" w:color="auto"/>
      </w:pBdr>
      <w:spacing w:before="100" w:beforeAutospacing="1" w:after="100" w:afterAutospacing="1"/>
      <w:textAlignment w:val="center"/>
    </w:pPr>
    <w:rPr>
      <w:rFonts w:ascii="Tahoma" w:eastAsia="Arial Unicode MS" w:hAnsi="Tahoma" w:cs="Tahoma"/>
      <w:sz w:val="16"/>
      <w:szCs w:val="16"/>
    </w:rPr>
  </w:style>
  <w:style w:type="paragraph" w:customStyle="1" w:styleId="xl73">
    <w:name w:val="xl73"/>
    <w:basedOn w:val="Navaden"/>
    <w:rsid w:val="000771B0"/>
    <w:pPr>
      <w:spacing w:before="100" w:beforeAutospacing="1" w:after="100" w:afterAutospacing="1"/>
      <w:textAlignment w:val="center"/>
    </w:pPr>
    <w:rPr>
      <w:rFonts w:ascii="Tahoma" w:eastAsia="Arial Unicode MS" w:hAnsi="Tahoma" w:cs="Tahoma"/>
      <w:sz w:val="16"/>
      <w:szCs w:val="16"/>
    </w:rPr>
  </w:style>
  <w:style w:type="paragraph" w:customStyle="1" w:styleId="xl74">
    <w:name w:val="xl74"/>
    <w:basedOn w:val="Navaden"/>
    <w:rsid w:val="000771B0"/>
    <w:pPr>
      <w:spacing w:before="100" w:beforeAutospacing="1" w:after="100" w:afterAutospacing="1"/>
      <w:textAlignment w:val="center"/>
    </w:pPr>
    <w:rPr>
      <w:rFonts w:ascii="Tahoma" w:eastAsia="Arial Unicode MS" w:hAnsi="Tahoma" w:cs="Tahoma"/>
      <w:sz w:val="16"/>
      <w:szCs w:val="16"/>
    </w:rPr>
  </w:style>
  <w:style w:type="paragraph" w:customStyle="1" w:styleId="xl75">
    <w:name w:val="xl75"/>
    <w:basedOn w:val="Navaden"/>
    <w:rsid w:val="000771B0"/>
    <w:pPr>
      <w:pBdr>
        <w:right w:val="single" w:sz="8" w:space="0" w:color="auto"/>
      </w:pBdr>
      <w:spacing w:before="100" w:beforeAutospacing="1" w:after="100" w:afterAutospacing="1"/>
      <w:textAlignment w:val="center"/>
    </w:pPr>
    <w:rPr>
      <w:rFonts w:ascii="Tahoma" w:eastAsia="Arial Unicode MS" w:hAnsi="Tahoma" w:cs="Tahoma"/>
      <w:sz w:val="16"/>
      <w:szCs w:val="16"/>
    </w:rPr>
  </w:style>
  <w:style w:type="paragraph" w:customStyle="1" w:styleId="xl76">
    <w:name w:val="xl76"/>
    <w:basedOn w:val="Navaden"/>
    <w:rsid w:val="000771B0"/>
    <w:pPr>
      <w:spacing w:before="100" w:beforeAutospacing="1" w:after="100" w:afterAutospacing="1"/>
      <w:textAlignment w:val="center"/>
    </w:pPr>
    <w:rPr>
      <w:rFonts w:ascii="Tahoma" w:eastAsia="Arial Unicode MS" w:hAnsi="Tahoma" w:cs="Tahoma"/>
      <w:sz w:val="16"/>
      <w:szCs w:val="16"/>
    </w:rPr>
  </w:style>
  <w:style w:type="paragraph" w:customStyle="1" w:styleId="xl77">
    <w:name w:val="xl77"/>
    <w:basedOn w:val="Navaden"/>
    <w:rsid w:val="000771B0"/>
    <w:pPr>
      <w:spacing w:before="100" w:beforeAutospacing="1" w:after="100" w:afterAutospacing="1"/>
      <w:textAlignment w:val="center"/>
    </w:pPr>
    <w:rPr>
      <w:rFonts w:ascii="Tahoma" w:eastAsia="Arial Unicode MS" w:hAnsi="Tahoma" w:cs="Tahoma"/>
      <w:sz w:val="16"/>
      <w:szCs w:val="16"/>
    </w:rPr>
  </w:style>
  <w:style w:type="paragraph" w:customStyle="1" w:styleId="xl78">
    <w:name w:val="xl78"/>
    <w:basedOn w:val="Navaden"/>
    <w:rsid w:val="000771B0"/>
    <w:pPr>
      <w:pBdr>
        <w:right w:val="single" w:sz="8" w:space="0" w:color="auto"/>
      </w:pBdr>
      <w:shd w:val="clear" w:color="auto" w:fill="99CC00"/>
      <w:spacing w:before="100" w:beforeAutospacing="1" w:after="100" w:afterAutospacing="1"/>
      <w:textAlignment w:val="center"/>
    </w:pPr>
    <w:rPr>
      <w:rFonts w:ascii="Tahoma" w:eastAsia="Arial Unicode MS" w:hAnsi="Tahoma" w:cs="Tahoma"/>
      <w:b/>
      <w:bCs/>
      <w:sz w:val="16"/>
      <w:szCs w:val="16"/>
    </w:rPr>
  </w:style>
  <w:style w:type="paragraph" w:customStyle="1" w:styleId="xl79">
    <w:name w:val="xl79"/>
    <w:basedOn w:val="Navaden"/>
    <w:rsid w:val="000771B0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ahoma" w:eastAsia="Arial Unicode MS" w:hAnsi="Tahoma" w:cs="Tahoma"/>
      <w:b/>
      <w:bCs/>
      <w:sz w:val="16"/>
      <w:szCs w:val="16"/>
    </w:rPr>
  </w:style>
  <w:style w:type="paragraph" w:customStyle="1" w:styleId="xl80">
    <w:name w:val="xl80"/>
    <w:basedOn w:val="Navaden"/>
    <w:rsid w:val="000771B0"/>
    <w:pPr>
      <w:pBdr>
        <w:right w:val="single" w:sz="8" w:space="0" w:color="auto"/>
      </w:pBdr>
      <w:spacing w:before="100" w:beforeAutospacing="1" w:after="100" w:afterAutospacing="1"/>
      <w:textAlignment w:val="center"/>
    </w:pPr>
    <w:rPr>
      <w:rFonts w:ascii="Tahoma" w:eastAsia="Arial Unicode MS" w:hAnsi="Tahoma" w:cs="Tahoma"/>
      <w:b/>
      <w:bCs/>
      <w:sz w:val="16"/>
      <w:szCs w:val="16"/>
    </w:rPr>
  </w:style>
  <w:style w:type="paragraph" w:customStyle="1" w:styleId="xl81">
    <w:name w:val="xl81"/>
    <w:basedOn w:val="Navaden"/>
    <w:rsid w:val="000771B0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Tahoma" w:eastAsia="Arial Unicode MS" w:hAnsi="Tahoma" w:cs="Tahoma"/>
      <w:sz w:val="16"/>
      <w:szCs w:val="16"/>
    </w:rPr>
  </w:style>
  <w:style w:type="paragraph" w:customStyle="1" w:styleId="xl82">
    <w:name w:val="xl82"/>
    <w:basedOn w:val="Navaden"/>
    <w:rsid w:val="000771B0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ascii="Tahoma" w:eastAsia="Arial Unicode MS" w:hAnsi="Tahoma" w:cs="Tahoma"/>
      <w:sz w:val="16"/>
      <w:szCs w:val="16"/>
    </w:rPr>
  </w:style>
  <w:style w:type="paragraph" w:customStyle="1" w:styleId="xl83">
    <w:name w:val="xl83"/>
    <w:basedOn w:val="Navaden"/>
    <w:rsid w:val="000771B0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ascii="Tahoma" w:eastAsia="Arial Unicode MS" w:hAnsi="Tahoma" w:cs="Tahoma"/>
      <w:sz w:val="16"/>
      <w:szCs w:val="16"/>
    </w:rPr>
  </w:style>
  <w:style w:type="paragraph" w:customStyle="1" w:styleId="xl84">
    <w:name w:val="xl84"/>
    <w:basedOn w:val="Navaden"/>
    <w:rsid w:val="000771B0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ahoma" w:eastAsia="Arial Unicode MS" w:hAnsi="Tahoma" w:cs="Tahoma"/>
      <w:sz w:val="16"/>
      <w:szCs w:val="16"/>
    </w:rPr>
  </w:style>
  <w:style w:type="paragraph" w:customStyle="1" w:styleId="xl85">
    <w:name w:val="xl85"/>
    <w:basedOn w:val="Navaden"/>
    <w:rsid w:val="000771B0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ahoma" w:eastAsia="Arial Unicode MS" w:hAnsi="Tahoma" w:cs="Tahoma"/>
      <w:sz w:val="16"/>
      <w:szCs w:val="16"/>
    </w:rPr>
  </w:style>
  <w:style w:type="paragraph" w:customStyle="1" w:styleId="xl86">
    <w:name w:val="xl86"/>
    <w:basedOn w:val="Navaden"/>
    <w:rsid w:val="000771B0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ahoma" w:eastAsia="Arial Unicode MS" w:hAnsi="Tahoma" w:cs="Tahoma"/>
      <w:sz w:val="16"/>
      <w:szCs w:val="16"/>
    </w:rPr>
  </w:style>
  <w:style w:type="paragraph" w:customStyle="1" w:styleId="xl87">
    <w:name w:val="xl87"/>
    <w:basedOn w:val="Navaden"/>
    <w:rsid w:val="000771B0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ahoma" w:eastAsia="Arial Unicode MS" w:hAnsi="Tahoma" w:cs="Tahoma"/>
      <w:b/>
      <w:bCs/>
      <w:sz w:val="16"/>
      <w:szCs w:val="16"/>
    </w:rPr>
  </w:style>
  <w:style w:type="paragraph" w:customStyle="1" w:styleId="xl88">
    <w:name w:val="xl88"/>
    <w:basedOn w:val="Navaden"/>
    <w:rsid w:val="000771B0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Tahoma" w:eastAsia="Arial Unicode MS" w:hAnsi="Tahoma" w:cs="Tahoma"/>
      <w:sz w:val="16"/>
      <w:szCs w:val="16"/>
    </w:rPr>
  </w:style>
  <w:style w:type="paragraph" w:customStyle="1" w:styleId="xl89">
    <w:name w:val="xl89"/>
    <w:basedOn w:val="Navaden"/>
    <w:rsid w:val="000771B0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Tahoma" w:eastAsia="Arial Unicode MS" w:hAnsi="Tahoma" w:cs="Tahoma"/>
      <w:sz w:val="16"/>
      <w:szCs w:val="16"/>
    </w:rPr>
  </w:style>
  <w:style w:type="paragraph" w:customStyle="1" w:styleId="xl90">
    <w:name w:val="xl90"/>
    <w:basedOn w:val="Navaden"/>
    <w:rsid w:val="000771B0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Tahoma" w:eastAsia="Arial Unicode MS" w:hAnsi="Tahoma" w:cs="Tahoma"/>
      <w:sz w:val="16"/>
      <w:szCs w:val="16"/>
    </w:rPr>
  </w:style>
  <w:style w:type="paragraph" w:customStyle="1" w:styleId="xl91">
    <w:name w:val="xl91"/>
    <w:basedOn w:val="Navaden"/>
    <w:rsid w:val="000771B0"/>
    <w:pPr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ahoma" w:eastAsia="Arial Unicode MS" w:hAnsi="Tahoma" w:cs="Tahoma"/>
      <w:sz w:val="16"/>
      <w:szCs w:val="16"/>
    </w:rPr>
  </w:style>
  <w:style w:type="table" w:styleId="Tabelamrea">
    <w:name w:val="Table Grid"/>
    <w:basedOn w:val="Navadnatabela"/>
    <w:rsid w:val="000771B0"/>
    <w:rPr>
      <w:rFonts w:ascii="Times New Roman" w:eastAsia="Times New Roman" w:hAnsi="Times New Roman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Odstavekseznama1">
    <w:name w:val="Odstavek seznama1"/>
    <w:basedOn w:val="Navaden"/>
    <w:rsid w:val="000771B0"/>
    <w:pPr>
      <w:ind w:left="708"/>
    </w:pPr>
  </w:style>
  <w:style w:type="character" w:customStyle="1" w:styleId="NaslovZnak">
    <w:name w:val="Naslov Znak"/>
    <w:link w:val="Naslov"/>
    <w:rsid w:val="00494B32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customStyle="1" w:styleId="navaden1">
    <w:name w:val="navaden1"/>
    <w:basedOn w:val="Navaden"/>
    <w:rsid w:val="000771B0"/>
    <w:pPr>
      <w:suppressAutoHyphens/>
    </w:pPr>
    <w:rPr>
      <w:sz w:val="24"/>
      <w:lang w:eastAsia="ar-SA"/>
    </w:rPr>
  </w:style>
  <w:style w:type="character" w:styleId="Krepko">
    <w:name w:val="Strong"/>
    <w:uiPriority w:val="22"/>
    <w:qFormat/>
    <w:rsid w:val="009D7FDF"/>
    <w:rPr>
      <w:b/>
      <w:bCs/>
    </w:rPr>
  </w:style>
  <w:style w:type="paragraph" w:styleId="Kazaloslik">
    <w:name w:val="table of figures"/>
    <w:basedOn w:val="Navaden"/>
    <w:next w:val="Navaden"/>
    <w:uiPriority w:val="99"/>
    <w:unhideWhenUsed/>
    <w:rsid w:val="00D20C3A"/>
    <w:pPr>
      <w:jc w:val="left"/>
    </w:pPr>
    <w:rPr>
      <w:i/>
      <w:iCs/>
      <w:sz w:val="20"/>
      <w:szCs w:val="20"/>
    </w:rPr>
  </w:style>
  <w:style w:type="paragraph" w:styleId="Napis">
    <w:name w:val="caption"/>
    <w:basedOn w:val="Navaden"/>
    <w:next w:val="Navaden"/>
    <w:uiPriority w:val="35"/>
    <w:qFormat/>
    <w:rsid w:val="000C172B"/>
    <w:pPr>
      <w:spacing w:before="120" w:after="120"/>
    </w:pPr>
    <w:rPr>
      <w:b/>
      <w:bCs/>
      <w:sz w:val="20"/>
      <w:szCs w:val="20"/>
    </w:rPr>
  </w:style>
  <w:style w:type="paragraph" w:customStyle="1" w:styleId="besedilo-tabela">
    <w:name w:val="besedilo-tabela"/>
    <w:basedOn w:val="Navaden"/>
    <w:uiPriority w:val="99"/>
    <w:rsid w:val="00921E57"/>
    <w:pPr>
      <w:overflowPunct w:val="0"/>
      <w:autoSpaceDE w:val="0"/>
      <w:autoSpaceDN w:val="0"/>
      <w:adjustRightInd w:val="0"/>
      <w:spacing w:after="60"/>
      <w:textAlignment w:val="baseline"/>
    </w:pPr>
    <w:rPr>
      <w:rFonts w:ascii="Arial Narrow" w:hAnsi="Arial Narrow"/>
      <w:sz w:val="20"/>
      <w:szCs w:val="20"/>
      <w:lang w:eastAsia="en-US"/>
    </w:rPr>
  </w:style>
  <w:style w:type="paragraph" w:customStyle="1" w:styleId="CBesedilo">
    <w:name w:val="C_Besedilo"/>
    <w:qFormat/>
    <w:rsid w:val="007A691F"/>
    <w:pPr>
      <w:spacing w:after="120"/>
    </w:pPr>
    <w:rPr>
      <w:rFonts w:ascii="Arial Narrow" w:eastAsia="Times New Roman" w:hAnsi="Arial Narrow"/>
      <w:bCs/>
      <w:sz w:val="22"/>
      <w:szCs w:val="26"/>
      <w:lang w:val="sl-SI" w:eastAsia="en-US"/>
    </w:rPr>
  </w:style>
  <w:style w:type="paragraph" w:customStyle="1" w:styleId="CNaslov1">
    <w:name w:val="C_Naslov1"/>
    <w:next w:val="CBesedilo"/>
    <w:qFormat/>
    <w:rsid w:val="007A691F"/>
    <w:pPr>
      <w:keepNext/>
      <w:numPr>
        <w:numId w:val="1"/>
      </w:numPr>
      <w:tabs>
        <w:tab w:val="left" w:pos="4820"/>
      </w:tabs>
      <w:spacing w:after="240"/>
      <w:outlineLvl w:val="0"/>
    </w:pPr>
    <w:rPr>
      <w:rFonts w:ascii="DinMittCE" w:eastAsia="Times New Roman" w:hAnsi="DinMittCE"/>
      <w:bCs/>
      <w:caps/>
      <w:sz w:val="28"/>
      <w:szCs w:val="26"/>
      <w:lang w:val="sl-SI" w:eastAsia="en-US"/>
    </w:rPr>
  </w:style>
  <w:style w:type="paragraph" w:customStyle="1" w:styleId="CNaslov2">
    <w:name w:val="C_Naslov2"/>
    <w:basedOn w:val="CNaslov1"/>
    <w:next w:val="CBesedilo"/>
    <w:qFormat/>
    <w:rsid w:val="007A691F"/>
    <w:pPr>
      <w:numPr>
        <w:ilvl w:val="1"/>
      </w:numPr>
      <w:spacing w:before="240" w:after="120"/>
      <w:outlineLvl w:val="1"/>
    </w:pPr>
    <w:rPr>
      <w:caps w:val="0"/>
      <w:sz w:val="24"/>
    </w:rPr>
  </w:style>
  <w:style w:type="paragraph" w:customStyle="1" w:styleId="CNaslov3">
    <w:name w:val="C_Naslov3"/>
    <w:basedOn w:val="CNaslov2"/>
    <w:next w:val="CBesedilo"/>
    <w:qFormat/>
    <w:rsid w:val="007A691F"/>
    <w:pPr>
      <w:numPr>
        <w:ilvl w:val="2"/>
      </w:numPr>
      <w:outlineLvl w:val="2"/>
    </w:pPr>
    <w:rPr>
      <w:sz w:val="22"/>
    </w:rPr>
  </w:style>
  <w:style w:type="paragraph" w:customStyle="1" w:styleId="CNaslov4">
    <w:name w:val="C_Naslov4"/>
    <w:basedOn w:val="CNaslov3"/>
    <w:next w:val="CBesedilo"/>
    <w:qFormat/>
    <w:rsid w:val="007A691F"/>
    <w:pPr>
      <w:numPr>
        <w:ilvl w:val="3"/>
      </w:numPr>
      <w:outlineLvl w:val="3"/>
    </w:pPr>
  </w:style>
  <w:style w:type="paragraph" w:customStyle="1" w:styleId="CNaslov5">
    <w:name w:val="C_Naslov5"/>
    <w:basedOn w:val="CNaslov4"/>
    <w:next w:val="CBesedilo"/>
    <w:qFormat/>
    <w:rsid w:val="007A691F"/>
    <w:pPr>
      <w:numPr>
        <w:ilvl w:val="4"/>
      </w:numPr>
      <w:outlineLvl w:val="4"/>
    </w:pPr>
  </w:style>
  <w:style w:type="paragraph" w:customStyle="1" w:styleId="CNaslov6">
    <w:name w:val="C_Naslov6"/>
    <w:basedOn w:val="CNaslov5"/>
    <w:next w:val="CBesedilo"/>
    <w:qFormat/>
    <w:rsid w:val="007A691F"/>
    <w:pPr>
      <w:numPr>
        <w:ilvl w:val="5"/>
      </w:numPr>
      <w:outlineLvl w:val="5"/>
    </w:pPr>
  </w:style>
  <w:style w:type="paragraph" w:customStyle="1" w:styleId="CNaslov7">
    <w:name w:val="C_Naslov7"/>
    <w:basedOn w:val="CNaslov6"/>
    <w:next w:val="CBesedilo"/>
    <w:qFormat/>
    <w:rsid w:val="007A691F"/>
    <w:pPr>
      <w:numPr>
        <w:ilvl w:val="6"/>
      </w:numPr>
    </w:pPr>
  </w:style>
  <w:style w:type="character" w:customStyle="1" w:styleId="FontStyle30">
    <w:name w:val="Font Style30"/>
    <w:uiPriority w:val="99"/>
    <w:rsid w:val="007A691F"/>
    <w:rPr>
      <w:rFonts w:ascii="Times New Roman" w:hAnsi="Times New Roman" w:cs="Times New Roman"/>
      <w:sz w:val="20"/>
      <w:szCs w:val="20"/>
    </w:rPr>
  </w:style>
  <w:style w:type="paragraph" w:customStyle="1" w:styleId="CbesediloVM">
    <w:name w:val="C_besedilo_VM"/>
    <w:basedOn w:val="Navaden"/>
    <w:rsid w:val="00042F72"/>
    <w:pPr>
      <w:overflowPunct w:val="0"/>
      <w:autoSpaceDE w:val="0"/>
      <w:autoSpaceDN w:val="0"/>
      <w:adjustRightInd w:val="0"/>
      <w:spacing w:after="120"/>
      <w:ind w:left="1134"/>
      <w:textAlignment w:val="baseline"/>
    </w:pPr>
    <w:rPr>
      <w:rFonts w:ascii="Arial Narrow" w:hAnsi="Arial Narrow"/>
      <w:szCs w:val="20"/>
      <w:lang w:eastAsia="en-US"/>
    </w:rPr>
  </w:style>
  <w:style w:type="paragraph" w:customStyle="1" w:styleId="CnatevanjeVM">
    <w:name w:val="C_naštevanje_VM"/>
    <w:basedOn w:val="CbesediloVM"/>
    <w:rsid w:val="00042F72"/>
    <w:pPr>
      <w:numPr>
        <w:numId w:val="2"/>
      </w:numPr>
      <w:tabs>
        <w:tab w:val="left" w:pos="1701"/>
        <w:tab w:val="left" w:pos="4536"/>
      </w:tabs>
      <w:ind w:left="4536" w:hanging="3402"/>
      <w:contextualSpacing/>
    </w:pPr>
  </w:style>
  <w:style w:type="paragraph" w:customStyle="1" w:styleId="Cnatevanje1VM">
    <w:name w:val="C_naštevanje1_VM"/>
    <w:basedOn w:val="CnatevanjeVM"/>
    <w:rsid w:val="00042F72"/>
    <w:pPr>
      <w:ind w:left="1854" w:hanging="360"/>
    </w:pPr>
  </w:style>
  <w:style w:type="numbering" w:customStyle="1" w:styleId="corus">
    <w:name w:val="corus"/>
    <w:uiPriority w:val="99"/>
    <w:rsid w:val="00D86BD1"/>
    <w:pPr>
      <w:numPr>
        <w:numId w:val="3"/>
      </w:numPr>
    </w:pPr>
  </w:style>
  <w:style w:type="table" w:styleId="Barvnamreapoudarek3">
    <w:name w:val="Colorful Grid Accent 3"/>
    <w:basedOn w:val="Navadnatabela"/>
    <w:uiPriority w:val="73"/>
    <w:rsid w:val="00656872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AF1DD"/>
    </w:tcPr>
    <w:tblStylePr w:type="firstRow">
      <w:rPr>
        <w:b/>
        <w:bCs/>
      </w:rPr>
      <w:tblPr/>
      <w:tcPr>
        <w:shd w:val="clear" w:color="auto" w:fill="D6E3BC"/>
      </w:tcPr>
    </w:tblStylePr>
    <w:tblStylePr w:type="lastRow">
      <w:rPr>
        <w:b/>
        <w:bCs/>
        <w:color w:val="000000"/>
      </w:rPr>
      <w:tblPr/>
      <w:tcPr>
        <w:shd w:val="clear" w:color="auto" w:fill="D6E3BC"/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paragraph" w:customStyle="1" w:styleId="ARIAL11">
    <w:name w:val="ARIAL11"/>
    <w:basedOn w:val="Navaden"/>
    <w:rsid w:val="005A1815"/>
    <w:pPr>
      <w:spacing w:line="240" w:lineRule="auto"/>
    </w:pPr>
    <w:rPr>
      <w:rFonts w:ascii="Arial" w:hAnsi="Arial" w:cs="Arial"/>
    </w:rPr>
  </w:style>
  <w:style w:type="character" w:customStyle="1" w:styleId="st">
    <w:name w:val="st"/>
    <w:basedOn w:val="Privzetapisavaodstavka"/>
    <w:rsid w:val="00537509"/>
  </w:style>
  <w:style w:type="paragraph" w:customStyle="1" w:styleId="ListParagraph1">
    <w:name w:val="List Paragraph1"/>
    <w:basedOn w:val="Navaden"/>
    <w:rsid w:val="00CE3F92"/>
    <w:pPr>
      <w:suppressAutoHyphens/>
      <w:spacing w:after="200" w:line="276" w:lineRule="auto"/>
      <w:ind w:left="720"/>
      <w:jc w:val="left"/>
    </w:pPr>
    <w:rPr>
      <w:rFonts w:eastAsia="Calibri" w:cs="Times New Roman"/>
      <w:szCs w:val="22"/>
      <w:lang w:eastAsia="ar-SA"/>
    </w:rPr>
  </w:style>
  <w:style w:type="paragraph" w:customStyle="1" w:styleId="Telobesedila23">
    <w:name w:val="Telo besedila 23"/>
    <w:basedOn w:val="Navaden"/>
    <w:rsid w:val="00CE3F92"/>
    <w:pPr>
      <w:suppressAutoHyphens/>
      <w:spacing w:line="240" w:lineRule="exact"/>
    </w:pPr>
    <w:rPr>
      <w:rFonts w:ascii="Times New Roman" w:hAnsi="Times New Roman" w:cs="Times New Roman"/>
      <w:sz w:val="24"/>
      <w:szCs w:val="20"/>
      <w:lang w:eastAsia="ar-SA"/>
    </w:rPr>
  </w:style>
  <w:style w:type="paragraph" w:customStyle="1" w:styleId="Telobesedila21">
    <w:name w:val="Telo besedila 21"/>
    <w:basedOn w:val="Navaden"/>
    <w:rsid w:val="00CE3F92"/>
    <w:pPr>
      <w:suppressAutoHyphens/>
      <w:spacing w:line="240" w:lineRule="exact"/>
    </w:pPr>
    <w:rPr>
      <w:rFonts w:ascii="Times New Roman" w:hAnsi="Times New Roman" w:cs="Times New Roman"/>
      <w:sz w:val="24"/>
      <w:szCs w:val="20"/>
      <w:lang w:eastAsia="ar-SA"/>
    </w:rPr>
  </w:style>
  <w:style w:type="paragraph" w:customStyle="1" w:styleId="odstavek">
    <w:name w:val="odstavek"/>
    <w:basedOn w:val="Navaden"/>
    <w:rsid w:val="00B15786"/>
    <w:pPr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24"/>
    </w:rPr>
  </w:style>
  <w:style w:type="paragraph" w:customStyle="1" w:styleId="alineazaodstavkom">
    <w:name w:val="alineazaodstavkom"/>
    <w:basedOn w:val="Navaden"/>
    <w:rsid w:val="00B15786"/>
    <w:pPr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24"/>
    </w:rPr>
  </w:style>
  <w:style w:type="paragraph" w:customStyle="1" w:styleId="ZnakZnakZnakZnakZnakZnakZnakZnak">
    <w:name w:val="Znak Znak Znak Znak Znak Znak Znak Znak"/>
    <w:basedOn w:val="Navaden"/>
    <w:rsid w:val="00663484"/>
    <w:pPr>
      <w:spacing w:after="160" w:line="240" w:lineRule="exact"/>
      <w:jc w:val="left"/>
    </w:pPr>
    <w:rPr>
      <w:rFonts w:ascii="Tahoma" w:hAnsi="Tahoma" w:cs="Times New Roman"/>
      <w:sz w:val="20"/>
      <w:szCs w:val="20"/>
      <w:lang w:val="en-US" w:eastAsia="en-US"/>
    </w:rPr>
  </w:style>
  <w:style w:type="paragraph" w:customStyle="1" w:styleId="tekstcalibri10">
    <w:name w:val="tekst calibri 10"/>
    <w:basedOn w:val="Navaden"/>
    <w:rsid w:val="004709A7"/>
    <w:pPr>
      <w:suppressAutoHyphens/>
      <w:snapToGrid w:val="0"/>
      <w:spacing w:line="240" w:lineRule="auto"/>
      <w:jc w:val="left"/>
    </w:pPr>
    <w:rPr>
      <w:rFonts w:cs="Calibri"/>
      <w:sz w:val="20"/>
      <w:szCs w:val="20"/>
      <w:lang w:eastAsia="zh-CN"/>
    </w:rPr>
  </w:style>
  <w:style w:type="character" w:customStyle="1" w:styleId="OdstavekseznamaZnak">
    <w:name w:val="Odstavek seznama Znak"/>
    <w:aliases w:val="Odstavek seznama_IP Znak,Seznam_IP_1 Znak"/>
    <w:link w:val="Odstavekseznama"/>
    <w:uiPriority w:val="34"/>
    <w:rsid w:val="004A5B89"/>
    <w:rPr>
      <w:rFonts w:eastAsia="Times New Roman"/>
      <w:sz w:val="22"/>
      <w:szCs w:val="24"/>
    </w:rPr>
  </w:style>
  <w:style w:type="paragraph" w:customStyle="1" w:styleId="BodyText31">
    <w:name w:val="Body Text 31"/>
    <w:basedOn w:val="Navaden"/>
    <w:rsid w:val="004A5B89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</w:pPr>
    <w:rPr>
      <w:rFonts w:ascii="Arial" w:hAnsi="Arial" w:cs="Times New Roman"/>
      <w:szCs w:val="20"/>
      <w:lang w:eastAsia="en-US"/>
    </w:rPr>
  </w:style>
  <w:style w:type="paragraph" w:styleId="Seznam-nadaljevanje">
    <w:name w:val="List Continue"/>
    <w:basedOn w:val="Navaden"/>
    <w:rsid w:val="004A5B89"/>
    <w:pPr>
      <w:spacing w:after="120" w:line="240" w:lineRule="auto"/>
      <w:ind w:left="283"/>
      <w:jc w:val="left"/>
    </w:pPr>
    <w:rPr>
      <w:rFonts w:ascii="Times New Roman" w:hAnsi="Times New Roman" w:cs="Times New Roman"/>
      <w:snapToGrid w:val="0"/>
      <w:sz w:val="20"/>
      <w:szCs w:val="20"/>
    </w:rPr>
  </w:style>
  <w:style w:type="paragraph" w:styleId="Revizija">
    <w:name w:val="Revision"/>
    <w:hidden/>
    <w:uiPriority w:val="99"/>
    <w:semiHidden/>
    <w:rsid w:val="006A3788"/>
    <w:rPr>
      <w:rFonts w:eastAsia="Times New Roman"/>
      <w:sz w:val="22"/>
      <w:szCs w:val="24"/>
      <w:lang w:val="sl-SI" w:eastAsia="sl-SI"/>
    </w:rPr>
  </w:style>
  <w:style w:type="paragraph" w:styleId="Zgradbadokumenta">
    <w:name w:val="Document Map"/>
    <w:basedOn w:val="Navaden"/>
    <w:link w:val="ZgradbadokumentaZnak"/>
    <w:uiPriority w:val="99"/>
    <w:semiHidden/>
    <w:unhideWhenUsed/>
    <w:rsid w:val="00AF163C"/>
    <w:rPr>
      <w:rFonts w:ascii="Times New Roman" w:hAnsi="Times New Roman" w:cs="Times New Roman"/>
      <w:sz w:val="24"/>
    </w:rPr>
  </w:style>
  <w:style w:type="character" w:customStyle="1" w:styleId="ZgradbadokumentaZnak">
    <w:name w:val="Zgradba dokumenta Znak"/>
    <w:link w:val="Zgradbadokumenta"/>
    <w:uiPriority w:val="99"/>
    <w:semiHidden/>
    <w:rsid w:val="00AF163C"/>
    <w:rPr>
      <w:rFonts w:ascii="Times New Roman" w:eastAsia="Times New Roman" w:hAnsi="Times New Roman" w:cs="Times New Roman"/>
      <w:sz w:val="24"/>
      <w:szCs w:val="24"/>
      <w:lang w:val="sl-SI" w:eastAsia="sl-SI"/>
    </w:rPr>
  </w:style>
  <w:style w:type="character" w:styleId="Pripombasklic">
    <w:name w:val="annotation reference"/>
    <w:uiPriority w:val="99"/>
    <w:semiHidden/>
    <w:unhideWhenUsed/>
    <w:rsid w:val="00A61A45"/>
    <w:rPr>
      <w:sz w:val="18"/>
      <w:szCs w:val="18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A61A45"/>
    <w:rPr>
      <w:sz w:val="24"/>
    </w:rPr>
  </w:style>
  <w:style w:type="character" w:customStyle="1" w:styleId="PripombabesediloZnak">
    <w:name w:val="Pripomba – besedilo Znak"/>
    <w:link w:val="Pripombabesedilo"/>
    <w:uiPriority w:val="99"/>
    <w:semiHidden/>
    <w:rsid w:val="00A61A45"/>
    <w:rPr>
      <w:rFonts w:eastAsia="Times New Roman"/>
      <w:sz w:val="24"/>
      <w:szCs w:val="24"/>
      <w:lang w:val="sl-SI"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A61A45"/>
    <w:rPr>
      <w:b/>
      <w:bCs/>
      <w:sz w:val="20"/>
      <w:szCs w:val="20"/>
    </w:rPr>
  </w:style>
  <w:style w:type="character" w:customStyle="1" w:styleId="ZadevapripombeZnak">
    <w:name w:val="Zadeva pripombe Znak"/>
    <w:link w:val="Zadevapripombe"/>
    <w:uiPriority w:val="99"/>
    <w:semiHidden/>
    <w:rsid w:val="00A61A45"/>
    <w:rPr>
      <w:rFonts w:eastAsia="Times New Roman"/>
      <w:b/>
      <w:bCs/>
      <w:sz w:val="24"/>
      <w:szCs w:val="24"/>
      <w:lang w:val="sl-SI" w:eastAsia="sl-SI"/>
    </w:rPr>
  </w:style>
  <w:style w:type="table" w:styleId="Seznamvtabeli2">
    <w:name w:val="List Table 2"/>
    <w:basedOn w:val="Navadnatabela"/>
    <w:uiPriority w:val="47"/>
    <w:rsid w:val="005A17E3"/>
    <w:rPr>
      <w:rFonts w:asciiTheme="minorHAnsi" w:eastAsiaTheme="minorHAnsi" w:hAnsiTheme="minorHAnsi" w:cstheme="minorBidi"/>
      <w:sz w:val="22"/>
      <w:szCs w:val="22"/>
      <w:lang w:val="sl-SI" w:eastAsia="en-US"/>
    </w:rPr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customStyle="1" w:styleId="pogodbaleni">
    <w:name w:val="pogodba členi"/>
    <w:next w:val="Navaden"/>
    <w:uiPriority w:val="99"/>
    <w:qFormat/>
    <w:rsid w:val="00F97363"/>
    <w:pPr>
      <w:spacing w:before="120" w:after="120" w:line="240" w:lineRule="atLeast"/>
      <w:jc w:val="center"/>
    </w:pPr>
    <w:rPr>
      <w:rFonts w:ascii="Arial" w:hAnsi="Arial" w:cs="Times New Roman"/>
      <w:szCs w:val="22"/>
      <w:lang w:val="sl-SI" w:eastAsia="en-US"/>
    </w:rPr>
  </w:style>
  <w:style w:type="character" w:customStyle="1" w:styleId="pisavaZnak">
    <w:name w:val="pisava Znak"/>
    <w:link w:val="pisava"/>
    <w:locked/>
    <w:rsid w:val="00F97363"/>
    <w:rPr>
      <w:rFonts w:ascii="Arial Narrow" w:eastAsia="Times New Roman" w:hAnsi="Arial Narrow"/>
      <w:color w:val="000000"/>
    </w:rPr>
  </w:style>
  <w:style w:type="paragraph" w:customStyle="1" w:styleId="pisava">
    <w:name w:val="pisava"/>
    <w:basedOn w:val="Navaden"/>
    <w:link w:val="pisavaZnak"/>
    <w:qFormat/>
    <w:rsid w:val="00F97363"/>
    <w:pPr>
      <w:spacing w:line="240" w:lineRule="auto"/>
      <w:ind w:left="567"/>
    </w:pPr>
    <w:rPr>
      <w:rFonts w:ascii="Arial Narrow" w:hAnsi="Arial Narrow"/>
      <w:color w:val="000000"/>
      <w:sz w:val="20"/>
      <w:szCs w:val="20"/>
      <w:lang w:val="en-GB" w:eastAsia="en-GB"/>
    </w:rPr>
  </w:style>
  <w:style w:type="paragraph" w:customStyle="1" w:styleId="TableParagraph">
    <w:name w:val="Table Paragraph"/>
    <w:basedOn w:val="Navaden"/>
    <w:uiPriority w:val="1"/>
    <w:qFormat/>
    <w:rsid w:val="00A93CBF"/>
    <w:pPr>
      <w:widowControl w:val="0"/>
      <w:autoSpaceDE w:val="0"/>
      <w:autoSpaceDN w:val="0"/>
      <w:spacing w:line="240" w:lineRule="auto"/>
      <w:jc w:val="left"/>
    </w:pPr>
    <w:rPr>
      <w:rFonts w:ascii="Times New Roman" w:hAnsi="Times New Roman" w:cs="Times New Roman"/>
      <w:szCs w:val="22"/>
      <w:lang w:val="sl" w:eastAsia="s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17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6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3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1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4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22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7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83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16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3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6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1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2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7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56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75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3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0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1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62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9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83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9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19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675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24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55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9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227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366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179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08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78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953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707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043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452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209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894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672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82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0037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239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14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748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69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26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26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53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13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68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643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978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246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939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11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719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634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028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504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340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86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71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6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6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7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8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23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5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36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4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6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54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72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95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485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1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63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59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65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9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3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64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69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1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0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1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3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46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86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1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4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8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35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9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7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34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2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66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0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25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486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825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062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969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576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2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271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22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135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533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048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425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754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562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115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731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944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08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354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084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527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658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055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108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325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716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424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5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212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376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957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91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28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65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97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9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7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8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f9a62aa-0e13-4081-b3dc-3e0e21e04ae5">
      <Terms xmlns="http://schemas.microsoft.com/office/infopath/2007/PartnerControls"/>
    </lcf76f155ced4ddcb4097134ff3c332f>
    <TaxCatchAll xmlns="c405bacb-0513-49cd-a17d-61f974fa7af9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64276D131A6F442A7B73D8D613E626C" ma:contentTypeVersion="16" ma:contentTypeDescription="Ustvari nov dokument." ma:contentTypeScope="" ma:versionID="d3a9be01ad4345457eeedd95a8d95301">
  <xsd:schema xmlns:xsd="http://www.w3.org/2001/XMLSchema" xmlns:xs="http://www.w3.org/2001/XMLSchema" xmlns:p="http://schemas.microsoft.com/office/2006/metadata/properties" xmlns:ns2="ef9a62aa-0e13-4081-b3dc-3e0e21e04ae5" xmlns:ns3="c405bacb-0513-49cd-a17d-61f974fa7af9" targetNamespace="http://schemas.microsoft.com/office/2006/metadata/properties" ma:root="true" ma:fieldsID="c1ad0887087b998c0a787dd50812a108" ns2:_="" ns3:_="">
    <xsd:import namespace="ef9a62aa-0e13-4081-b3dc-3e0e21e04ae5"/>
    <xsd:import namespace="c405bacb-0513-49cd-a17d-61f974fa7af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9a62aa-0e13-4081-b3dc-3e0e21e04a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Oznake slike" ma:readOnly="false" ma:fieldId="{5cf76f15-5ced-4ddc-b409-7134ff3c332f}" ma:taxonomyMulti="true" ma:sspId="9c119dd1-c9b6-46b0-a54b-99848e90022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05bacb-0513-49cd-a17d-61f974fa7af9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ccbe1043-eec0-403b-aefa-81d30fcce453}" ma:internalName="TaxCatchAll" ma:showField="CatchAllData" ma:web="c405bacb-0513-49cd-a17d-61f974fa7af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DF2D0AB-9C12-4EC2-994D-3F9603072BC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D6ECEC4-360F-45EB-AE10-EF8614E08518}">
  <ds:schemaRefs>
    <ds:schemaRef ds:uri="c405bacb-0513-49cd-a17d-61f974fa7af9"/>
    <ds:schemaRef ds:uri="ef9a62aa-0e13-4081-b3dc-3e0e21e04ae5"/>
    <ds:schemaRef ds:uri="http://purl.org/dc/dcmitype/"/>
    <ds:schemaRef ds:uri="http://schemas.microsoft.com/office/infopath/2007/PartnerControls"/>
    <ds:schemaRef ds:uri="http://purl.org/dc/terms/"/>
    <ds:schemaRef ds:uri="http://purl.org/dc/elements/1.1/"/>
    <ds:schemaRef ds:uri="http://schemas.microsoft.com/office/2006/documentManagement/types"/>
    <ds:schemaRef ds:uri="http://schemas.openxmlformats.org/package/2006/metadata/core-properties"/>
    <ds:schemaRef ds:uri="http://schemas.microsoft.com/office/2006/metadata/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A8AD1006-19BA-48D6-9909-C3B79C2F31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f9a62aa-0e13-4081-b3dc-3e0e21e04ae5"/>
    <ds:schemaRef ds:uri="c405bacb-0513-49cd-a17d-61f974fa7af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0FAC97A-73A4-4E97-ABD1-B3C8EAFD163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287</Words>
  <Characters>1637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Prenova, upravljanje in vzdrževanje omrežja JR v Občini Postojna</vt:lpstr>
    </vt:vector>
  </TitlesOfParts>
  <Manager>Robert Likar</Manager>
  <Company>NI-BO</Company>
  <LinksUpToDate>false</LinksUpToDate>
  <CharactersWithSpaces>1921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Prenova, upravljanje in vzdrževanje omrežja JR v Občini Postojna</dc:title>
  <dc:subject>DIIP s CBA</dc:subject>
  <dc:creator>NI-BO</dc:creator>
  <cp:keywords>DIIP</cp:keywords>
  <cp:lastModifiedBy>Tadej Avsec</cp:lastModifiedBy>
  <cp:revision>4</cp:revision>
  <cp:lastPrinted>2019-07-25T11:17:00Z</cp:lastPrinted>
  <dcterms:created xsi:type="dcterms:W3CDTF">2023-09-22T07:56:00Z</dcterms:created>
  <dcterms:modified xsi:type="dcterms:W3CDTF">2023-11-03T13:51:00Z</dcterms:modified>
  <cp:category>Investicijska dokumentacija</cp:category>
  <cp:contentStatus>Končna verzija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0x010100F64276D131A6F442A7B73D8D613E626C</vt:lpwstr>
  </property>
  <property fmtid="{D5CDD505-2E9C-101B-9397-08002B2CF9AE}" pid="3" name="MediaServiceImageTags">
    <vt:lpwstr/>
  </property>
</Properties>
</file>